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tabs>
          <w:tab w:val="left" w:pos="3360"/>
        </w:tabs>
        <w:spacing w:before="0" w:beforeLines="0" w:after="0" w:afterLines="0" w:line="360" w:lineRule="auto"/>
        <w:jc w:val="center"/>
        <w:rPr>
          <w:rFonts w:hint="eastAsia" w:ascii="微软雅黑" w:hAnsi="微软雅黑" w:eastAsia="微软雅黑" w:cs="微软雅黑"/>
          <w:b/>
          <w:kern w:val="2"/>
          <w:sz w:val="44"/>
          <w:szCs w:val="20"/>
          <w:lang w:val="en-US" w:eastAsia="zh-CN" w:bidi="ar-SA"/>
        </w:rPr>
      </w:pPr>
      <w:bookmarkStart w:id="0" w:name="_Toc11017"/>
      <w:bookmarkStart w:id="1" w:name="_Toc725"/>
      <w:bookmarkStart w:id="2" w:name="_Toc5461"/>
      <w:bookmarkStart w:id="3" w:name="_Toc32686"/>
      <w:bookmarkStart w:id="4" w:name="_Toc8649"/>
      <w:bookmarkStart w:id="5" w:name="_Toc19886"/>
      <w:bookmarkStart w:id="6" w:name="_Toc25639"/>
      <w:bookmarkStart w:id="7" w:name="_Toc12959"/>
      <w:bookmarkStart w:id="8" w:name="_Toc75793504"/>
      <w:bookmarkStart w:id="9" w:name="_Toc2422"/>
      <w:bookmarkStart w:id="10" w:name="_Toc1492"/>
      <w:bookmarkStart w:id="11" w:name="_Toc1625"/>
      <w:bookmarkStart w:id="12" w:name="_Toc23143"/>
      <w:bookmarkStart w:id="13" w:name="_Toc26176"/>
      <w:bookmarkStart w:id="14" w:name="_Toc2070"/>
      <w:bookmarkStart w:id="15" w:name="_Toc106030380"/>
      <w:bookmarkStart w:id="16" w:name="_Toc4247"/>
      <w:bookmarkStart w:id="17" w:name="_Toc12789058"/>
      <w:r>
        <w:rPr>
          <w:rFonts w:hint="eastAsia" w:ascii="微软雅黑" w:hAnsi="微软雅黑" w:eastAsia="微软雅黑" w:cs="微软雅黑"/>
          <w:b/>
          <w:kern w:val="2"/>
          <w:sz w:val="44"/>
          <w:szCs w:val="20"/>
          <w:lang w:val="en-US" w:eastAsia="zh-CN" w:bidi="ar-SA"/>
        </w:rPr>
        <w:t xml:space="preserve">第二篇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rFonts w:hint="eastAsia" w:ascii="微软雅黑" w:hAnsi="微软雅黑" w:eastAsia="微软雅黑" w:cs="微软雅黑"/>
          <w:b/>
          <w:kern w:val="2"/>
          <w:sz w:val="44"/>
          <w:szCs w:val="20"/>
          <w:lang w:val="en-US" w:eastAsia="zh-CN" w:bidi="ar-SA"/>
        </w:rPr>
        <w:t>项目服务需求</w:t>
      </w:r>
      <w:bookmarkEnd w:id="15"/>
      <w:bookmarkEnd w:id="16"/>
    </w:p>
    <w:p>
      <w:pPr>
        <w:pStyle w:val="4"/>
        <w:adjustRightInd w:val="0"/>
        <w:snapToGrid w:val="0"/>
        <w:spacing w:before="0" w:after="0" w:line="400" w:lineRule="exact"/>
        <w:ind w:firstLine="480" w:firstLineChars="200"/>
        <w:rPr>
          <w:rFonts w:hint="eastAsia" w:ascii="微软雅黑" w:hAnsi="微软雅黑" w:eastAsia="微软雅黑" w:cs="微软雅黑"/>
          <w:sz w:val="24"/>
        </w:rPr>
      </w:pPr>
      <w:bookmarkStart w:id="18" w:name="_Toc1866"/>
      <w:bookmarkStart w:id="19" w:name="_Toc76462325"/>
      <w:bookmarkStart w:id="20" w:name="_Toc106030879"/>
      <w:bookmarkStart w:id="21" w:name="_Toc32516"/>
      <w:bookmarkStart w:id="22" w:name="_Toc18470"/>
      <w:bookmarkStart w:id="23" w:name="_Toc76462327"/>
      <w:bookmarkStart w:id="24" w:name="_Toc7791"/>
      <w:bookmarkStart w:id="25" w:name="_Toc106030882"/>
      <w:r>
        <w:rPr>
          <w:rFonts w:hint="eastAsia" w:ascii="微软雅黑" w:hAnsi="微软雅黑" w:eastAsia="微软雅黑" w:cs="微软雅黑"/>
          <w:sz w:val="24"/>
        </w:rPr>
        <w:t>一、项目基本概况介绍</w:t>
      </w:r>
      <w:bookmarkEnd w:id="18"/>
      <w:bookmarkEnd w:id="19"/>
      <w:bookmarkEnd w:id="20"/>
      <w:bookmarkEnd w:id="21"/>
      <w:bookmarkEnd w:id="22"/>
    </w:p>
    <w:tbl>
      <w:tblPr>
        <w:tblStyle w:val="5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8"/>
        <w:gridCol w:w="4055"/>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013" w:type="pct"/>
            <w:noWrap w:val="0"/>
            <w:vAlign w:val="center"/>
          </w:tcPr>
          <w:p>
            <w:pPr>
              <w:keepNext w:val="0"/>
              <w:keepLines w:val="0"/>
              <w:suppressLineNumbers w:val="0"/>
              <w:spacing w:before="0" w:beforeAutospacing="0" w:after="0" w:afterAutospacing="0" w:line="240" w:lineRule="auto"/>
              <w:ind w:left="0" w:right="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项目名称</w:t>
            </w:r>
          </w:p>
        </w:tc>
        <w:tc>
          <w:tcPr>
            <w:tcW w:w="2105" w:type="pct"/>
            <w:noWrap w:val="0"/>
            <w:vAlign w:val="center"/>
          </w:tcPr>
          <w:p>
            <w:pPr>
              <w:keepNext w:val="0"/>
              <w:keepLines w:val="0"/>
              <w:suppressLineNumbers w:val="0"/>
              <w:spacing w:before="0" w:beforeAutospacing="0" w:after="0" w:afterAutospacing="0" w:line="240" w:lineRule="auto"/>
              <w:ind w:left="0" w:right="0"/>
              <w:jc w:val="cente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服务期限</w:t>
            </w:r>
          </w:p>
        </w:tc>
        <w:tc>
          <w:tcPr>
            <w:tcW w:w="880" w:type="pct"/>
            <w:noWrap w:val="0"/>
            <w:vAlign w:val="center"/>
          </w:tcPr>
          <w:p>
            <w:pPr>
              <w:keepNext w:val="0"/>
              <w:keepLines w:val="0"/>
              <w:suppressLineNumbers w:val="0"/>
              <w:spacing w:before="0" w:beforeAutospacing="0" w:after="0" w:afterAutospacing="0" w:line="240" w:lineRule="auto"/>
              <w:ind w:left="0" w:right="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pct"/>
            <w:noWrap w:val="0"/>
            <w:vAlign w:val="center"/>
          </w:tcPr>
          <w:p>
            <w:pPr>
              <w:keepNext w:val="0"/>
              <w:keepLines w:val="0"/>
              <w:suppressLineNumbers w:val="0"/>
              <w:spacing w:before="0" w:beforeAutospacing="0" w:after="0" w:afterAutospacing="0" w:line="240" w:lineRule="auto"/>
              <w:ind w:left="0" w:right="0"/>
              <w:jc w:val="center"/>
              <w:rPr>
                <w:rFonts w:hint="default" w:ascii="微软雅黑" w:hAnsi="微软雅黑" w:eastAsia="微软雅黑" w:cs="微软雅黑"/>
                <w:sz w:val="24"/>
                <w:szCs w:val="24"/>
                <w:lang w:val="en-US" w:eastAsia="zh-CN"/>
              </w:rPr>
            </w:pPr>
            <w:r>
              <w:rPr>
                <w:rFonts w:hint="eastAsia" w:ascii="微软雅黑" w:hAnsi="微软雅黑" w:eastAsia="微软雅黑" w:cs="微软雅黑"/>
                <w:b w:val="0"/>
                <w:bCs/>
                <w:sz w:val="24"/>
                <w:szCs w:val="24"/>
                <w:lang w:val="en-US" w:eastAsia="zh-CN"/>
              </w:rPr>
              <w:t>机械类设施设备维保维修服务项目</w:t>
            </w:r>
          </w:p>
        </w:tc>
        <w:tc>
          <w:tcPr>
            <w:tcW w:w="2105" w:type="pct"/>
            <w:noWrap w:val="0"/>
            <w:vAlign w:val="center"/>
          </w:tcPr>
          <w:p>
            <w:pPr>
              <w:keepNext w:val="0"/>
              <w:keepLines w:val="0"/>
              <w:suppressLineNumbers w:val="0"/>
              <w:spacing w:before="0" w:beforeAutospacing="0" w:after="0" w:afterAutospacing="0" w:line="240" w:lineRule="auto"/>
              <w:ind w:left="0" w:right="0"/>
              <w:jc w:val="center"/>
              <w:rPr>
                <w:rFonts w:hint="default" w:ascii="微软雅黑" w:hAnsi="微软雅黑" w:eastAsia="微软雅黑" w:cs="微软雅黑"/>
                <w:sz w:val="24"/>
                <w:szCs w:val="24"/>
                <w:lang w:val="en-US" w:eastAsia="zh-CN"/>
              </w:rPr>
            </w:pPr>
            <w:r>
              <w:rPr>
                <w:rFonts w:hint="eastAsia" w:ascii="微软雅黑" w:hAnsi="微软雅黑" w:eastAsia="微软雅黑" w:cs="微软雅黑"/>
                <w:b w:val="0"/>
                <w:bCs/>
                <w:sz w:val="24"/>
                <w:szCs w:val="24"/>
                <w:lang w:val="en-US" w:eastAsia="zh-CN"/>
              </w:rPr>
              <w:t>三年</w:t>
            </w:r>
          </w:p>
        </w:tc>
        <w:tc>
          <w:tcPr>
            <w:tcW w:w="880" w:type="pct"/>
            <w:noWrap w:val="0"/>
            <w:vAlign w:val="center"/>
          </w:tcPr>
          <w:p>
            <w:pPr>
              <w:keepNext w:val="0"/>
              <w:keepLines w:val="0"/>
              <w:suppressLineNumbers w:val="0"/>
              <w:spacing w:before="0" w:beforeAutospacing="0" w:after="0" w:afterAutospacing="0" w:line="240" w:lineRule="auto"/>
              <w:ind w:left="0" w:right="0"/>
              <w:jc w:val="center"/>
              <w:rPr>
                <w:rFonts w:hint="eastAsia" w:ascii="微软雅黑" w:hAnsi="微软雅黑" w:eastAsia="微软雅黑" w:cs="微软雅黑"/>
                <w:sz w:val="24"/>
                <w:szCs w:val="24"/>
              </w:rPr>
            </w:pPr>
          </w:p>
        </w:tc>
      </w:tr>
    </w:tbl>
    <w:p>
      <w:pPr>
        <w:spacing w:line="400" w:lineRule="exact"/>
        <w:ind w:firstLine="480" w:firstLineChars="200"/>
        <w:rPr>
          <w:rFonts w:hint="eastAsia" w:ascii="微软雅黑" w:hAnsi="微软雅黑" w:eastAsia="微软雅黑" w:cs="微软雅黑"/>
          <w:b/>
          <w:bCs/>
          <w:sz w:val="24"/>
          <w:szCs w:val="24"/>
          <w:lang w:val="en-US" w:eastAsia="zh-CN"/>
        </w:rPr>
      </w:pPr>
      <w:bookmarkStart w:id="26" w:name="_Toc106030880"/>
      <w:bookmarkStart w:id="27" w:name="_Toc25495"/>
      <w:bookmarkStart w:id="28" w:name="_Toc12384"/>
      <w:r>
        <w:rPr>
          <w:rFonts w:hint="eastAsia" w:ascii="微软雅黑" w:hAnsi="微软雅黑" w:eastAsia="微软雅黑" w:cs="微软雅黑"/>
          <w:b/>
          <w:bCs/>
          <w:sz w:val="24"/>
          <w:szCs w:val="24"/>
        </w:rPr>
        <w:t>二、</w:t>
      </w:r>
      <w:bookmarkEnd w:id="26"/>
      <w:bookmarkEnd w:id="27"/>
      <w:bookmarkEnd w:id="28"/>
      <w:r>
        <w:rPr>
          <w:rFonts w:hint="eastAsia" w:ascii="微软雅黑" w:hAnsi="微软雅黑" w:eastAsia="微软雅黑" w:cs="微软雅黑"/>
          <w:b/>
          <w:bCs/>
          <w:sz w:val="24"/>
          <w:szCs w:val="24"/>
          <w:lang w:val="en-US" w:eastAsia="zh-CN"/>
        </w:rPr>
        <w:t>项目内容及要求</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（一）维保维修服务原则</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1.完成医院各类机械类设施设备、电气类设备的金属外观件及机械零件的维修；</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2.投标人负责对维修范围内设施设备的所有损坏部件及时完成故障维修，根据我院设备维修科内部工作要求响应。</w:t>
      </w:r>
    </w:p>
    <w:p>
      <w:pPr>
        <w:snapToGrid w:val="0"/>
        <w:spacing w:line="400" w:lineRule="exact"/>
        <w:ind w:firstLine="480" w:firstLineChars="200"/>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（二）维保维修主要工作</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1.维保维修范围</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设备维修科职责范围内所有已过保修期的机械类设备、电气设备的金属外观件及机械零件、各类家具等维修。主要包括：</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（1）病床四件套（病床、陪伴椅、床头柜、餐桌板）。</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（2）各类医用推车及非医用推车，各类康复训练器械、不锈钢传递窗等。</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（3）医疗设备、家电设备等电气设备的金属外壳部分维修（如轮子、支架、钢质门、抽屉等）。</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（4）各类家具如等候椅、密集架、货架、办公椅、柜子、桌子等的维修，完成包含滑轨、拉手、铰链、门锁、键盘架等配件的更换，保证正常使用。</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（5）配合医学工程科做好部分电动控制设备的机械传动部分零件更换，如电动病床的机械传动零件等。</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（6）其他金属设备、部件的维修、墙面打孔安装（如电视机、投影仪）等。</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2.维保维修内容</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（1）预防性维护保养服务</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定期对</w:t>
      </w:r>
      <w:r>
        <w:rPr>
          <w:rFonts w:hint="eastAsia" w:ascii="微软雅黑" w:hAnsi="微软雅黑" w:eastAsia="微软雅黑" w:cs="微软雅黑"/>
          <w:sz w:val="24"/>
          <w:szCs w:val="24"/>
          <w:lang w:val="en-US" w:eastAsia="zh-CN"/>
        </w:rPr>
        <w:t>相关设施</w:t>
      </w:r>
      <w:r>
        <w:rPr>
          <w:rFonts w:hint="eastAsia" w:ascii="微软雅黑" w:hAnsi="微软雅黑" w:eastAsia="微软雅黑" w:cs="微软雅黑"/>
          <w:sz w:val="24"/>
          <w:szCs w:val="24"/>
        </w:rPr>
        <w:t>设备进行例行检查、做预防性维护保养</w:t>
      </w:r>
      <w:r>
        <w:rPr>
          <w:rFonts w:hint="eastAsia" w:ascii="微软雅黑" w:hAnsi="微软雅黑" w:eastAsia="微软雅黑" w:cs="微软雅黑"/>
          <w:sz w:val="24"/>
          <w:szCs w:val="24"/>
          <w:lang w:eastAsia="zh-CN"/>
        </w:rPr>
        <w:t>。</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（2）维修服务</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对设备维修科职责范围内所有已过保修期机械类设备、电气类设备的金属外观件及机械零件、各类家具等进行修复、更换已损坏配件。</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（三）人员要求</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1.驻场机修工：两江、渝中两院区各派驻常驻机修工1名，驻场人员必须是投标人正式员工（不得临时外聘），</w:t>
      </w:r>
      <w:r>
        <w:rPr>
          <w:rFonts w:hint="eastAsia" w:ascii="微软雅黑" w:hAnsi="微软雅黑" w:eastAsia="微软雅黑" w:cs="微软雅黑"/>
          <w:color w:val="auto"/>
          <w:sz w:val="24"/>
          <w:szCs w:val="24"/>
          <w:highlight w:val="none"/>
          <w:lang w:val="en-US" w:eastAsia="zh-CN"/>
        </w:rPr>
        <w:t>在与我院履约期间，需提供驻场人员的社保缴纳证明，证明公司与驻场人员的劳动合同关系，</w:t>
      </w:r>
      <w:r>
        <w:rPr>
          <w:rFonts w:hint="eastAsia" w:ascii="微软雅黑" w:hAnsi="微软雅黑" w:eastAsia="微软雅黑" w:cs="微软雅黑"/>
          <w:sz w:val="24"/>
          <w:szCs w:val="24"/>
          <w:lang w:val="en-US" w:eastAsia="zh-CN"/>
        </w:rPr>
        <w:t>年龄55周岁以内，具有较强的责任心，2名派驻人员均需具备机械类设备维修经验，能够独立完成维修工作，具备焊工证且从事2年以上焊工工作经验（需出具相关证明），焊工技能娴熟，能够独立完成焊接相关工作。</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驻场人员上班时间为每周一至周六8:00-17:30（法定节假日除外），周一至周五为常规工作时间，每周六负责各院区所有维修工单的临时处理（机械类维修及时自行处理，电子类维修负责将故障设备取回、登记在案后续做好交接）。上班时间如遇招标方有临时特殊任务，投标人应服从招标方的工作时间安排，满足招标方需求，下班后实行电话值班24小时不间断响应，如果发生紧急情况需现场解决的，20分钟电话响应，1小时内赶到现场维修。</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投标人必须指定1名项目经理，应具有项目管理者基本素质，对维护维修工作进行紧密跟踪和管理。项目经理应全面负责开展项目的各项工作，与投标人派驻人员一起做好维护维修工作，实时掌握项目的维护维修情况，参与、制定可行的维保维修方案。</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4.驻点维保人员每周参加采购人工作例会，汇报相关设施设备系统运行情况及设备故障隐患维修建议和方案，项目经理每月参加一次例会。</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未经采购人同意，投标人不得擅自调换驻院维保维修人员，采购人对投标人派驻的维保维修技术人员实行试岗和考核制度，试岗期为1个月，试岗结束由采购人考核试岗是否合格，如不合格，投标人应在收到不合格意见的5个工作日内重新派驻新的维保维修人员，如连续三次试岗不合格，采购人有权终止合同，重新选择招标会意见中排名第二的单位进行维保和试岗工作，或者重新进行招投标选择新的投标人。</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6.若出现驻场机修工无法解决的维修问题，投标人务必在24小时内安排其他维修工到现场进行协助维修。</w:t>
      </w:r>
    </w:p>
    <w:p>
      <w:pPr>
        <w:snapToGrid w:val="0"/>
        <w:spacing w:line="400" w:lineRule="exact"/>
        <w:ind w:firstLine="480" w:firstLineChars="200"/>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（四）维修配件及工具</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1.维修配件</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各类机械类维修配件（儿童病床四件套、各类推车、等候椅、金属家具、传递窗等）有公司购买，医院审核把控其质量。</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2.维修工具</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除普通焊机、台钳、切割机外，日常所需维修工具、消耗品和检测仪器等均由投标人自备，焊机、切割机等维修工具必须配套的消耗性配件或材料由投标人负责，采购人不负责提供。</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（五）其他要求</w:t>
      </w:r>
    </w:p>
    <w:p>
      <w:pPr>
        <w:snapToGrid w:val="0"/>
        <w:spacing w:line="400" w:lineRule="exact"/>
        <w:ind w:firstLine="480" w:firstLineChars="200"/>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1.投标人按照医院设备维修科工作要求完成维护维修工作，进行日常巡查并留存记录，保障设施设备运行正常。投标人要服从招标方的管理，严格遵守保密规定，不得透露相关数据及信息。</w:t>
      </w:r>
    </w:p>
    <w:p>
      <w:pPr>
        <w:snapToGrid w:val="0"/>
        <w:spacing w:line="400" w:lineRule="exact"/>
        <w:ind w:firstLine="480" w:firstLineChars="200"/>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2.投标人派驻人员工作期间，着装整齐。在病房科室内进行的日常工作，应穿彩色工作背心（由招标单位设计、投标人购置），若对病房科室正常工作造成影响，后果由投标人自行承担。</w:t>
      </w:r>
    </w:p>
    <w:p>
      <w:pPr>
        <w:snapToGrid w:val="0"/>
        <w:spacing w:line="40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3.投标人在履行本合同过程中发生的包括但不限于投标人人员工伤或人身损伤，造成医院或第三方人身损害或者财产损伤等事故均由投标人负责解决，并由投标人自行承担所有的经济责任和法律责任。</w:t>
      </w:r>
    </w:p>
    <w:p>
      <w:pPr>
        <w:snapToGrid w:val="0"/>
        <w:spacing w:line="400" w:lineRule="exact"/>
        <w:ind w:firstLine="480" w:firstLineChars="200"/>
        <w:rPr>
          <w:rFonts w:hint="eastAsia" w:ascii="宋体" w:hAnsi="宋体" w:eastAsia="宋体" w:cs="宋体"/>
          <w:highlight w:val="none"/>
          <w:lang w:val="en-US" w:eastAsia="zh-CN"/>
        </w:rPr>
      </w:pPr>
      <w:r>
        <w:rPr>
          <w:rFonts w:hint="eastAsia" w:ascii="微软雅黑" w:hAnsi="微软雅黑" w:eastAsia="微软雅黑" w:cs="微软雅黑"/>
          <w:sz w:val="24"/>
          <w:szCs w:val="24"/>
          <w:lang w:val="en-US" w:eastAsia="zh-CN"/>
        </w:rPr>
        <w:t>4.服务期满，投标人应做好工作交接，与新投标人工作交接完成，由医院考核后按规定支付最后一期维保费用。</w:t>
      </w:r>
    </w:p>
    <w:p>
      <w:pPr>
        <w:pStyle w:val="23"/>
        <w:rPr>
          <w:rFonts w:hint="eastAsia"/>
          <w:lang w:val="en-US" w:eastAsia="zh-CN"/>
        </w:rPr>
      </w:pPr>
    </w:p>
    <w:p>
      <w:pPr>
        <w:rPr>
          <w:rFonts w:hint="eastAsia" w:ascii="微软雅黑" w:hAnsi="微软雅黑" w:eastAsia="微软雅黑" w:cs="微软雅黑"/>
          <w:b/>
          <w:sz w:val="44"/>
          <w:szCs w:val="20"/>
        </w:rPr>
      </w:pPr>
      <w:r>
        <w:rPr>
          <w:rFonts w:hint="eastAsia" w:ascii="微软雅黑" w:hAnsi="微软雅黑" w:eastAsia="微软雅黑" w:cs="微软雅黑"/>
          <w:b/>
          <w:sz w:val="44"/>
          <w:szCs w:val="20"/>
        </w:rPr>
        <w:br w:type="page"/>
      </w:r>
    </w:p>
    <w:p>
      <w:pPr>
        <w:pStyle w:val="4"/>
        <w:spacing w:before="200" w:after="200" w:line="240" w:lineRule="auto"/>
        <w:jc w:val="center"/>
        <w:rPr>
          <w:rFonts w:hint="eastAsia" w:ascii="微软雅黑" w:hAnsi="微软雅黑" w:eastAsia="微软雅黑" w:cs="微软雅黑"/>
          <w:b/>
          <w:sz w:val="44"/>
          <w:szCs w:val="20"/>
        </w:rPr>
      </w:pPr>
      <w:bookmarkStart w:id="29" w:name="_Toc4069"/>
      <w:r>
        <w:rPr>
          <w:rFonts w:hint="eastAsia" w:ascii="微软雅黑" w:hAnsi="微软雅黑" w:eastAsia="微软雅黑" w:cs="微软雅黑"/>
          <w:b/>
          <w:sz w:val="44"/>
          <w:szCs w:val="20"/>
        </w:rPr>
        <w:t xml:space="preserve">第三篇  </w:t>
      </w:r>
      <w:bookmarkEnd w:id="17"/>
      <w:r>
        <w:rPr>
          <w:rFonts w:hint="eastAsia" w:ascii="微软雅黑" w:hAnsi="微软雅黑" w:eastAsia="微软雅黑" w:cs="微软雅黑"/>
          <w:b/>
          <w:sz w:val="44"/>
          <w:szCs w:val="20"/>
        </w:rPr>
        <w:t>项目商务需求</w:t>
      </w:r>
      <w:bookmarkEnd w:id="23"/>
      <w:bookmarkEnd w:id="24"/>
      <w:bookmarkEnd w:id="25"/>
      <w:bookmarkEnd w:id="29"/>
    </w:p>
    <w:tbl>
      <w:tblPr>
        <w:tblStyle w:val="57"/>
        <w:tblW w:w="52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4"/>
        <w:gridCol w:w="8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5000" w:type="pct"/>
            <w:gridSpan w:val="2"/>
            <w:vAlign w:val="center"/>
          </w:tcPr>
          <w:p>
            <w:pPr>
              <w:pStyle w:val="14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center"/>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b/>
                <w:bCs/>
                <w:sz w:val="28"/>
                <w:szCs w:val="28"/>
                <w:lang w:val="en-US" w:eastAsia="zh-CN"/>
              </w:rPr>
              <w:t>商务需求表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28" w:type="pct"/>
            <w:vAlign w:val="center"/>
          </w:tcPr>
          <w:p>
            <w:pPr>
              <w:pStyle w:val="143"/>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eastAsia" w:ascii="微软雅黑" w:hAnsi="微软雅黑" w:eastAsia="微软雅黑" w:cs="微软雅黑"/>
                <w:b/>
                <w:bCs/>
                <w:kern w:val="2"/>
                <w:sz w:val="24"/>
                <w:szCs w:val="24"/>
                <w:lang w:val="en-US" w:eastAsia="zh-CN"/>
              </w:rPr>
            </w:pPr>
            <w:r>
              <w:rPr>
                <w:rFonts w:hint="eastAsia" w:ascii="微软雅黑" w:hAnsi="微软雅黑" w:eastAsia="微软雅黑" w:cs="微软雅黑"/>
                <w:b/>
                <w:bCs/>
                <w:kern w:val="2"/>
                <w:sz w:val="24"/>
                <w:szCs w:val="24"/>
                <w:lang w:val="en-US" w:eastAsia="zh-CN"/>
              </w:rPr>
              <w:t>服务期限、服务地点及考核方式</w:t>
            </w:r>
          </w:p>
        </w:tc>
        <w:tc>
          <w:tcPr>
            <w:tcW w:w="4271" w:type="pct"/>
            <w:vAlign w:val="center"/>
          </w:tcPr>
          <w:p>
            <w:pPr>
              <w:pStyle w:val="14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0" w:lineRule="exact"/>
              <w:ind w:left="0" w:right="0" w:firstLine="0" w:firstLineChars="0"/>
              <w:jc w:val="left"/>
              <w:textAlignment w:val="auto"/>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服务期限：自合同签订之日起3年。</w:t>
            </w:r>
          </w:p>
          <w:p>
            <w:pPr>
              <w:pStyle w:val="14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0" w:lineRule="exact"/>
              <w:ind w:left="0" w:right="0" w:firstLine="0" w:firstLineChars="0"/>
              <w:jc w:val="left"/>
              <w:textAlignment w:val="auto"/>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服务地点：重庆医科大学附属儿童医院两江院区、渝中院区。</w:t>
            </w:r>
          </w:p>
          <w:p>
            <w:pPr>
              <w:pStyle w:val="14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0" w:lineRule="exact"/>
              <w:ind w:left="0" w:right="0" w:firstLine="0" w:firstLineChars="0"/>
              <w:jc w:val="left"/>
              <w:textAlignment w:val="auto"/>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考核方式：由设备处设备维修科每半年进行考评验收。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28" w:type="pct"/>
            <w:vAlign w:val="center"/>
          </w:tcPr>
          <w:p>
            <w:pPr>
              <w:pStyle w:val="143"/>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eastAsia" w:ascii="微软雅黑" w:hAnsi="微软雅黑" w:eastAsia="微软雅黑" w:cs="微软雅黑"/>
                <w:b/>
                <w:bCs/>
                <w:kern w:val="2"/>
                <w:sz w:val="24"/>
                <w:szCs w:val="24"/>
                <w:lang w:val="en-US" w:eastAsia="zh-CN"/>
              </w:rPr>
            </w:pPr>
            <w:r>
              <w:rPr>
                <w:rFonts w:hint="eastAsia" w:ascii="微软雅黑" w:hAnsi="微软雅黑" w:eastAsia="微软雅黑" w:cs="微软雅黑"/>
                <w:b/>
                <w:bCs/>
                <w:kern w:val="2"/>
                <w:sz w:val="24"/>
                <w:szCs w:val="24"/>
                <w:lang w:val="en-US" w:eastAsia="zh-CN"/>
              </w:rPr>
              <w:t>质量保证及售后服务</w:t>
            </w:r>
          </w:p>
        </w:tc>
        <w:tc>
          <w:tcPr>
            <w:tcW w:w="4271" w:type="pct"/>
            <w:vAlign w:val="center"/>
          </w:tcPr>
          <w:p>
            <w:pPr>
              <w:pStyle w:val="14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0" w:lineRule="exact"/>
              <w:ind w:left="0" w:right="0" w:firstLine="0" w:firstLineChars="0"/>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1.投标人采购的配件质量须符合采购人要求，服从采购人监管。</w:t>
            </w:r>
          </w:p>
          <w:p>
            <w:pPr>
              <w:pStyle w:val="14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0" w:lineRule="exact"/>
              <w:ind w:left="0" w:right="0" w:firstLine="0" w:firstLineChars="0"/>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2.投标人派驻人员须服从医院合理正确的管理和指示，并对设备运行进行指导。</w:t>
            </w:r>
          </w:p>
          <w:p>
            <w:pPr>
              <w:pStyle w:val="14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0" w:lineRule="exact"/>
              <w:ind w:left="0" w:right="0" w:firstLine="0" w:firstLineChars="0"/>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3.投标人派驻人员须按医院维保维修管理流程，按期进行维保维修和巡检。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trPr>
        <w:tc>
          <w:tcPr>
            <w:tcW w:w="728" w:type="pct"/>
            <w:vAlign w:val="center"/>
          </w:tcPr>
          <w:p>
            <w:pPr>
              <w:pStyle w:val="143"/>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eastAsia" w:ascii="微软雅黑" w:hAnsi="微软雅黑" w:eastAsia="微软雅黑" w:cs="微软雅黑"/>
                <w:b/>
                <w:bCs/>
                <w:kern w:val="2"/>
                <w:sz w:val="24"/>
                <w:szCs w:val="24"/>
                <w:lang w:val="en-US" w:eastAsia="zh-CN"/>
              </w:rPr>
            </w:pPr>
            <w:r>
              <w:rPr>
                <w:rFonts w:hint="eastAsia" w:ascii="微软雅黑" w:hAnsi="微软雅黑" w:eastAsia="微软雅黑" w:cs="微软雅黑"/>
                <w:b/>
                <w:bCs/>
                <w:kern w:val="2"/>
                <w:sz w:val="24"/>
                <w:szCs w:val="24"/>
                <w:lang w:val="en-US" w:eastAsia="zh-CN"/>
              </w:rPr>
              <w:t>报价要求</w:t>
            </w:r>
          </w:p>
        </w:tc>
        <w:tc>
          <w:tcPr>
            <w:tcW w:w="4271" w:type="pct"/>
            <w:vAlign w:val="center"/>
          </w:tcPr>
          <w:p>
            <w:pPr>
              <w:pStyle w:val="143"/>
              <w:keepNext w:val="0"/>
              <w:keepLines w:val="0"/>
              <w:suppressLineNumbers w:val="0"/>
              <w:snapToGrid w:val="0"/>
              <w:spacing w:before="0" w:beforeAutospacing="0" w:after="0" w:afterAutospacing="0" w:line="400" w:lineRule="exact"/>
              <w:ind w:left="0" w:right="0" w:firstLine="0" w:firstLineChars="0"/>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1.该项目可在开标现场进行二次报价。</w:t>
            </w:r>
          </w:p>
          <w:p>
            <w:pPr>
              <w:pStyle w:val="143"/>
              <w:keepNext w:val="0"/>
              <w:keepLines w:val="0"/>
              <w:suppressLineNumbers w:val="0"/>
              <w:snapToGrid w:val="0"/>
              <w:spacing w:before="0" w:beforeAutospacing="0" w:after="0" w:afterAutospacing="0" w:line="400" w:lineRule="exact"/>
              <w:ind w:left="0" w:right="0" w:firstLine="0" w:firstLineChars="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该项目报价须为总价包干报价，包括但不限于配件费、材料费、维护维修费、保养费、巡检费、税费及其他等因履行招标项目而产生的所有价格。因投标人自身原因造成漏报、少报皆由其自行承担责任，采购人不再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28" w:type="pct"/>
            <w:vAlign w:val="center"/>
          </w:tcPr>
          <w:p>
            <w:pPr>
              <w:pStyle w:val="143"/>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eastAsia" w:ascii="微软雅黑" w:hAnsi="微软雅黑" w:eastAsia="微软雅黑" w:cs="微软雅黑"/>
                <w:b/>
                <w:bCs/>
                <w:kern w:val="2"/>
                <w:sz w:val="24"/>
                <w:szCs w:val="24"/>
                <w:lang w:val="en-US" w:eastAsia="zh-CN"/>
              </w:rPr>
            </w:pPr>
            <w:r>
              <w:rPr>
                <w:rFonts w:hint="eastAsia" w:ascii="微软雅黑" w:hAnsi="微软雅黑" w:eastAsia="微软雅黑" w:cs="微软雅黑"/>
                <w:b/>
                <w:bCs/>
                <w:kern w:val="2"/>
                <w:sz w:val="24"/>
                <w:szCs w:val="24"/>
                <w:lang w:val="en-US" w:eastAsia="zh-CN"/>
              </w:rPr>
              <w:t>付款方式</w:t>
            </w:r>
          </w:p>
        </w:tc>
        <w:tc>
          <w:tcPr>
            <w:tcW w:w="4271" w:type="pct"/>
            <w:vAlign w:val="center"/>
          </w:tcPr>
          <w:p>
            <w:pPr>
              <w:pStyle w:val="143"/>
              <w:keepNext w:val="0"/>
              <w:keepLines w:val="0"/>
              <w:suppressLineNumbers w:val="0"/>
              <w:snapToGrid w:val="0"/>
              <w:spacing w:before="0" w:beforeAutospacing="0" w:after="0" w:afterAutospacing="0" w:line="400" w:lineRule="exact"/>
              <w:ind w:left="0" w:right="0" w:firstLine="0" w:firstLineChars="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每半年结算一次，每半年服务期结束后，成交供应商向采购人开具发票，采购人收到发票后5个工作日内启动付款流程。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28" w:type="pct"/>
            <w:vAlign w:val="center"/>
          </w:tcPr>
          <w:p>
            <w:pPr>
              <w:pStyle w:val="143"/>
              <w:keepNext w:val="0"/>
              <w:keepLines w:val="0"/>
              <w:widowControl/>
              <w:suppressLineNumbers w:val="0"/>
              <w:adjustRightInd w:val="0"/>
              <w:snapToGrid w:val="0"/>
              <w:spacing w:before="0" w:beforeAutospacing="0" w:after="0" w:afterAutospacing="0" w:line="400" w:lineRule="exact"/>
              <w:ind w:left="0" w:right="0" w:firstLine="0" w:firstLineChars="0"/>
              <w:jc w:val="center"/>
              <w:rPr>
                <w:rFonts w:hint="eastAsia" w:ascii="微软雅黑" w:hAnsi="微软雅黑" w:eastAsia="微软雅黑" w:cs="微软雅黑"/>
                <w:b/>
                <w:bCs/>
                <w:kern w:val="2"/>
                <w:sz w:val="24"/>
                <w:szCs w:val="24"/>
                <w:lang w:val="en-US" w:eastAsia="zh-CN"/>
              </w:rPr>
            </w:pPr>
            <w:r>
              <w:rPr>
                <w:rFonts w:hint="eastAsia" w:ascii="微软雅黑" w:hAnsi="微软雅黑" w:eastAsia="微软雅黑" w:cs="微软雅黑"/>
                <w:b/>
                <w:bCs/>
                <w:kern w:val="2"/>
                <w:sz w:val="24"/>
                <w:szCs w:val="24"/>
                <w:lang w:val="en-US" w:eastAsia="zh-CN"/>
              </w:rPr>
              <w:t>其他</w:t>
            </w:r>
          </w:p>
        </w:tc>
        <w:tc>
          <w:tcPr>
            <w:tcW w:w="4271" w:type="pct"/>
            <w:vAlign w:val="center"/>
          </w:tcPr>
          <w:p>
            <w:pPr>
              <w:pStyle w:val="143"/>
              <w:keepNext w:val="0"/>
              <w:keepLines w:val="0"/>
              <w:suppressLineNumbers w:val="0"/>
              <w:snapToGrid w:val="0"/>
              <w:spacing w:before="0" w:beforeAutospacing="0" w:after="0" w:afterAutospacing="0" w:line="400" w:lineRule="exact"/>
              <w:ind w:left="0" w:right="0" w:firstLine="0" w:firstLineChars="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投标人</w:t>
            </w:r>
            <w:r>
              <w:rPr>
                <w:rFonts w:hint="eastAsia" w:ascii="微软雅黑" w:hAnsi="微软雅黑" w:eastAsia="微软雅黑" w:cs="微软雅黑"/>
                <w:sz w:val="24"/>
                <w:szCs w:val="24"/>
              </w:rPr>
              <w:t>必须在响应文件中对以上条款和服务承诺明确列出，承诺内容必须达到本篇及</w:t>
            </w:r>
            <w:r>
              <w:rPr>
                <w:rFonts w:hint="eastAsia" w:ascii="微软雅黑" w:hAnsi="微软雅黑" w:eastAsia="微软雅黑" w:cs="微软雅黑"/>
                <w:sz w:val="24"/>
                <w:szCs w:val="24"/>
                <w:lang w:val="en-US" w:eastAsia="zh-CN"/>
              </w:rPr>
              <w:t>协商</w:t>
            </w:r>
            <w:r>
              <w:rPr>
                <w:rFonts w:hint="eastAsia" w:ascii="微软雅黑" w:hAnsi="微软雅黑" w:eastAsia="微软雅黑" w:cs="微软雅黑"/>
                <w:sz w:val="24"/>
                <w:szCs w:val="24"/>
              </w:rPr>
              <w:t>文件其他条款的要求。</w:t>
            </w:r>
          </w:p>
          <w:p>
            <w:pPr>
              <w:keepNext w:val="0"/>
              <w:keepLines w:val="0"/>
              <w:suppressLineNumbers w:val="0"/>
              <w:spacing w:before="0" w:beforeAutospacing="0" w:after="0" w:afterAutospacing="0"/>
              <w:ind w:left="0" w:right="0"/>
              <w:rPr>
                <w:rFonts w:hint="eastAsia" w:ascii="微软雅黑" w:hAnsi="微软雅黑" w:eastAsia="微软雅黑" w:cs="微软雅黑"/>
                <w:b w:val="0"/>
                <w:bCs w:val="0"/>
                <w:kern w:val="2"/>
                <w:sz w:val="24"/>
                <w:szCs w:val="24"/>
                <w:lang w:val="en-US" w:eastAsia="zh-CN" w:bidi="ar-SA"/>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其他未尽事宜由供需双方在采购合同中详细约定。</w:t>
            </w:r>
          </w:p>
        </w:tc>
      </w:tr>
    </w:tbl>
    <w:p>
      <w:pPr>
        <w:rPr>
          <w:rFonts w:hint="eastAsia" w:ascii="微软雅黑" w:hAnsi="微软雅黑" w:eastAsia="微软雅黑" w:cs="微软雅黑"/>
        </w:rPr>
      </w:pPr>
    </w:p>
    <w:sectPr>
      <w:headerReference r:id="rId3" w:type="default"/>
      <w:footerReference r:id="rId4" w:type="default"/>
      <w:pgSz w:w="11907" w:h="16840"/>
      <w:pgMar w:top="1134" w:right="1191" w:bottom="1134" w:left="1304" w:header="851" w:footer="992" w:gutter="0"/>
      <w:pgNumType w:fmt="numberInDash"/>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_x000B__x000C_">
    <w:altName w:val="Times New Roman"/>
    <w:panose1 w:val="00000000000000000000"/>
    <w:charset w:val="00"/>
    <w:family w:val="roma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文鼎粗黑">
    <w:altName w:val="黑体"/>
    <w:panose1 w:val="020B0609010101010101"/>
    <w:charset w:val="86"/>
    <w:family w:val="modern"/>
    <w:pitch w:val="default"/>
    <w:sig w:usb0="00000000" w:usb1="00000000" w:usb2="00000010" w:usb3="00000000" w:csb0="00040000" w:csb1="00000000"/>
  </w:font>
  <w:font w:name="昆仑楷体">
    <w:altName w:val="宋体"/>
    <w:panose1 w:val="02010609000101010101"/>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方正仿宋_GBK">
    <w:panose1 w:val="03000509000000000000"/>
    <w:charset w:val="86"/>
    <w:family w:val="script"/>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jc w:val="both"/>
      <w:rPr>
        <w:rFonts w:hint="eastAsia" w:ascii="方正仿宋_GBK" w:eastAsia="方正仿宋_GBK"/>
        <w:sz w:val="21"/>
        <w:szCs w:val="21"/>
      </w:rPr>
    </w:pPr>
    <w:r>
      <w:rPr>
        <w:rFonts w:hint="eastAsia" w:ascii="方正仿宋_GBK" w:eastAsia="方正仿宋_GBK"/>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upperLetter"/>
      <w:pStyle w:val="123"/>
      <w:suff w:val="nothing"/>
      <w:lvlText w:val="附　录　%1"/>
      <w:lvlJc w:val="left"/>
      <w:pPr>
        <w:ind w:left="0" w:firstLine="0"/>
      </w:pPr>
      <w:rPr>
        <w:rFonts w:hint="eastAsia" w:ascii="黑体" w:hAnsi="Times New Roman" w:eastAsia="黑体"/>
        <w:b w:val="0"/>
        <w:i w:val="0"/>
        <w:sz w:val="21"/>
      </w:rPr>
    </w:lvl>
    <w:lvl w:ilvl="1" w:tentative="0">
      <w:start w:val="1"/>
      <w:numFmt w:val="decimal"/>
      <w:pStyle w:val="116"/>
      <w:suff w:val="nothing"/>
      <w:lvlText w:val="%1.%2　"/>
      <w:lvlJc w:val="left"/>
      <w:pPr>
        <w:ind w:left="21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000000A"/>
    <w:multiLevelType w:val="multilevel"/>
    <w:tmpl w:val="0000000A"/>
    <w:lvl w:ilvl="0" w:tentative="0">
      <w:start w:val="1"/>
      <w:numFmt w:val="bullet"/>
      <w:pStyle w:val="149"/>
      <w:lvlText w:val=""/>
      <w:lvlJc w:val="left"/>
      <w:pPr>
        <w:tabs>
          <w:tab w:val="left" w:pos="987"/>
        </w:tabs>
        <w:ind w:left="987"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eastAsia"/>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B"/>
    <w:multiLevelType w:val="singleLevel"/>
    <w:tmpl w:val="0000000B"/>
    <w:lvl w:ilvl="0" w:tentative="0">
      <w:start w:val="1"/>
      <w:numFmt w:val="bullet"/>
      <w:pStyle w:val="172"/>
      <w:lvlText w:val=""/>
      <w:lvlJc w:val="left"/>
      <w:pPr>
        <w:tabs>
          <w:tab w:val="left" w:pos="360"/>
        </w:tabs>
        <w:ind w:left="360" w:hanging="360"/>
      </w:pPr>
      <w:rPr>
        <w:rFonts w:hint="default" w:ascii="Wingdings" w:hAnsi="Wingdings"/>
      </w:rPr>
    </w:lvl>
  </w:abstractNum>
  <w:abstractNum w:abstractNumId="3">
    <w:nsid w:val="0000000D"/>
    <w:multiLevelType w:val="singleLevel"/>
    <w:tmpl w:val="0000000D"/>
    <w:lvl w:ilvl="0" w:tentative="0">
      <w:start w:val="1"/>
      <w:numFmt w:val="bullet"/>
      <w:pStyle w:val="22"/>
      <w:lvlText w:val=""/>
      <w:lvlJc w:val="left"/>
      <w:pPr>
        <w:tabs>
          <w:tab w:val="left" w:pos="1200"/>
        </w:tabs>
        <w:ind w:left="1200" w:hanging="360"/>
      </w:pPr>
      <w:rPr>
        <w:rFonts w:hint="default" w:ascii="Wingdings" w:hAnsi="Wingdings"/>
      </w:rPr>
    </w:lvl>
  </w:abstractNum>
  <w:abstractNum w:abstractNumId="4">
    <w:nsid w:val="0000000E"/>
    <w:multiLevelType w:val="multilevel"/>
    <w:tmpl w:val="0000000E"/>
    <w:lvl w:ilvl="0" w:tentative="0">
      <w:start w:val="1"/>
      <w:numFmt w:val="bullet"/>
      <w:pStyle w:val="205"/>
      <w:lvlText w:val=""/>
      <w:lvlJc w:val="left"/>
      <w:pPr>
        <w:tabs>
          <w:tab w:val="left" w:pos="540"/>
        </w:tabs>
        <w:ind w:left="540" w:firstLine="0"/>
      </w:pPr>
      <w:rPr>
        <w:rFonts w:hint="default" w:ascii="Wingdings" w:hAnsi="Wingdings"/>
        <w:sz w:val="16"/>
      </w:rPr>
    </w:lvl>
    <w:lvl w:ilvl="1" w:tentative="0">
      <w:start w:val="1"/>
      <w:numFmt w:val="bullet"/>
      <w:lvlText w:val=""/>
      <w:lvlJc w:val="left"/>
      <w:pPr>
        <w:tabs>
          <w:tab w:val="left" w:pos="1940"/>
        </w:tabs>
        <w:ind w:left="1940" w:hanging="420"/>
      </w:pPr>
      <w:rPr>
        <w:rFonts w:hint="default" w:ascii="Wingdings" w:hAnsi="Wingdings"/>
      </w:rPr>
    </w:lvl>
    <w:lvl w:ilvl="2" w:tentative="0">
      <w:start w:val="1"/>
      <w:numFmt w:val="bullet"/>
      <w:lvlText w:val=""/>
      <w:lvlJc w:val="left"/>
      <w:pPr>
        <w:tabs>
          <w:tab w:val="left" w:pos="2360"/>
        </w:tabs>
        <w:ind w:left="2360" w:hanging="420"/>
      </w:pPr>
      <w:rPr>
        <w:rFonts w:hint="default" w:ascii="Wingdings" w:hAnsi="Wingdings"/>
      </w:rPr>
    </w:lvl>
    <w:lvl w:ilvl="3" w:tentative="0">
      <w:start w:val="1"/>
      <w:numFmt w:val="bullet"/>
      <w:lvlText w:val=""/>
      <w:lvlJc w:val="left"/>
      <w:pPr>
        <w:tabs>
          <w:tab w:val="left" w:pos="2780"/>
        </w:tabs>
        <w:ind w:left="2780" w:hanging="420"/>
      </w:pPr>
      <w:rPr>
        <w:rFonts w:hint="default" w:ascii="Wingdings" w:hAnsi="Wingdings"/>
      </w:rPr>
    </w:lvl>
    <w:lvl w:ilvl="4" w:tentative="0">
      <w:start w:val="1"/>
      <w:numFmt w:val="bullet"/>
      <w:lvlText w:val=""/>
      <w:lvlJc w:val="left"/>
      <w:pPr>
        <w:tabs>
          <w:tab w:val="left" w:pos="3200"/>
        </w:tabs>
        <w:ind w:left="3200" w:hanging="420"/>
      </w:pPr>
      <w:rPr>
        <w:rFonts w:hint="default" w:ascii="Wingdings" w:hAnsi="Wingdings"/>
      </w:rPr>
    </w:lvl>
    <w:lvl w:ilvl="5" w:tentative="0">
      <w:start w:val="1"/>
      <w:numFmt w:val="bullet"/>
      <w:lvlText w:val=""/>
      <w:lvlJc w:val="left"/>
      <w:pPr>
        <w:tabs>
          <w:tab w:val="left" w:pos="3620"/>
        </w:tabs>
        <w:ind w:left="3620" w:hanging="420"/>
      </w:pPr>
      <w:rPr>
        <w:rFonts w:hint="default" w:ascii="Wingdings" w:hAnsi="Wingdings"/>
      </w:rPr>
    </w:lvl>
    <w:lvl w:ilvl="6" w:tentative="0">
      <w:start w:val="1"/>
      <w:numFmt w:val="bullet"/>
      <w:lvlText w:val=""/>
      <w:lvlJc w:val="left"/>
      <w:pPr>
        <w:tabs>
          <w:tab w:val="left" w:pos="4040"/>
        </w:tabs>
        <w:ind w:left="4040" w:hanging="420"/>
      </w:pPr>
      <w:rPr>
        <w:rFonts w:hint="default" w:ascii="Wingdings" w:hAnsi="Wingdings"/>
      </w:rPr>
    </w:lvl>
    <w:lvl w:ilvl="7" w:tentative="0">
      <w:start w:val="1"/>
      <w:numFmt w:val="bullet"/>
      <w:lvlText w:val=""/>
      <w:lvlJc w:val="left"/>
      <w:pPr>
        <w:tabs>
          <w:tab w:val="left" w:pos="4460"/>
        </w:tabs>
        <w:ind w:left="4460" w:hanging="420"/>
      </w:pPr>
      <w:rPr>
        <w:rFonts w:hint="default" w:ascii="Wingdings" w:hAnsi="Wingdings"/>
      </w:rPr>
    </w:lvl>
    <w:lvl w:ilvl="8" w:tentative="0">
      <w:start w:val="1"/>
      <w:numFmt w:val="bullet"/>
      <w:lvlText w:val=""/>
      <w:lvlJc w:val="left"/>
      <w:pPr>
        <w:tabs>
          <w:tab w:val="left" w:pos="4880"/>
        </w:tabs>
        <w:ind w:left="4880" w:hanging="420"/>
      </w:pPr>
      <w:rPr>
        <w:rFonts w:hint="default" w:ascii="Wingdings" w:hAnsi="Wingdings"/>
      </w:rPr>
    </w:lvl>
  </w:abstractNum>
  <w:abstractNum w:abstractNumId="5">
    <w:nsid w:val="00000010"/>
    <w:multiLevelType w:val="singleLevel"/>
    <w:tmpl w:val="0000001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6">
    <w:nsid w:val="00000011"/>
    <w:multiLevelType w:val="multilevel"/>
    <w:tmpl w:val="00000011"/>
    <w:lvl w:ilvl="0" w:tentative="0">
      <w:start w:val="1"/>
      <w:numFmt w:val="decimal"/>
      <w:pStyle w:val="134"/>
      <w:lvlText w:val="（%1）"/>
      <w:lvlJc w:val="left"/>
      <w:pPr>
        <w:tabs>
          <w:tab w:val="left" w:pos="1230"/>
        </w:tabs>
        <w:ind w:left="0" w:firstLine="510"/>
      </w:pPr>
      <w:rPr>
        <w:rFonts w:hint="default" w:ascii="Arial" w:hAnsi="Arial"/>
        <w:b w:val="0"/>
        <w:i w:val="0"/>
        <w:sz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2"/>
    <w:multiLevelType w:val="multilevel"/>
    <w:tmpl w:val="00000012"/>
    <w:lvl w:ilvl="0" w:tentative="0">
      <w:start w:val="1"/>
      <w:numFmt w:val="bullet"/>
      <w:pStyle w:val="191"/>
      <w:lvlText w:val=""/>
      <w:lvlJc w:val="left"/>
      <w:pPr>
        <w:tabs>
          <w:tab w:val="left" w:pos="1644"/>
        </w:tabs>
        <w:ind w:left="1644" w:hanging="510"/>
      </w:pPr>
      <w:rPr>
        <w:rFonts w:hint="default" w:ascii="Wingdings" w:hAnsi="Wingdings"/>
        <w:color w:val="auto"/>
        <w:sz w:val="13"/>
        <w:u w:val="none"/>
      </w:rPr>
    </w:lvl>
    <w:lvl w:ilvl="1" w:tentative="0">
      <w:start w:val="1"/>
      <w:numFmt w:val="bullet"/>
      <w:lvlText w:val=""/>
      <w:lvlJc w:val="left"/>
      <w:pPr>
        <w:tabs>
          <w:tab w:val="left" w:pos="840"/>
        </w:tabs>
        <w:ind w:left="840" w:hanging="420"/>
      </w:pPr>
      <w:rPr>
        <w:rFonts w:hint="default" w:ascii="Wingdings" w:hAnsi="Wingdings"/>
        <w:color w:val="auto"/>
        <w:sz w:val="13"/>
        <w:u w:val="none"/>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00000013"/>
    <w:multiLevelType w:val="singleLevel"/>
    <w:tmpl w:val="00000013"/>
    <w:lvl w:ilvl="0" w:tentative="0">
      <w:start w:val="1"/>
      <w:numFmt w:val="decimal"/>
      <w:pStyle w:val="14"/>
      <w:lvlText w:val="%1."/>
      <w:lvlJc w:val="left"/>
      <w:pPr>
        <w:tabs>
          <w:tab w:val="left" w:pos="425"/>
        </w:tabs>
        <w:ind w:left="425" w:hanging="425"/>
      </w:pPr>
      <w:rPr>
        <w:rFonts w:hint="default"/>
      </w:rPr>
    </w:lvl>
  </w:abstractNum>
  <w:abstractNum w:abstractNumId="9">
    <w:nsid w:val="00000014"/>
    <w:multiLevelType w:val="singleLevel"/>
    <w:tmpl w:val="00000014"/>
    <w:lvl w:ilvl="0" w:tentative="0">
      <w:start w:val="1"/>
      <w:numFmt w:val="bullet"/>
      <w:pStyle w:val="28"/>
      <w:lvlText w:val=""/>
      <w:lvlJc w:val="left"/>
      <w:pPr>
        <w:tabs>
          <w:tab w:val="left" w:pos="780"/>
        </w:tabs>
        <w:ind w:left="780" w:hanging="360"/>
      </w:pPr>
      <w:rPr>
        <w:rFonts w:hint="default" w:ascii="Wingdings" w:hAnsi="Wingdings"/>
      </w:rPr>
    </w:lvl>
  </w:abstractNum>
  <w:abstractNum w:abstractNumId="10">
    <w:nsid w:val="00000016"/>
    <w:multiLevelType w:val="singleLevel"/>
    <w:tmpl w:val="00000016"/>
    <w:lvl w:ilvl="0" w:tentative="0">
      <w:start w:val="1"/>
      <w:numFmt w:val="decimal"/>
      <w:pStyle w:val="234"/>
      <w:lvlText w:val="%1)"/>
      <w:lvlJc w:val="left"/>
      <w:pPr>
        <w:tabs>
          <w:tab w:val="left" w:pos="425"/>
        </w:tabs>
        <w:ind w:left="425" w:hanging="425"/>
      </w:pPr>
      <w:rPr>
        <w:rFonts w:hint="eastAsia"/>
      </w:rPr>
    </w:lvl>
  </w:abstractNum>
  <w:abstractNum w:abstractNumId="11">
    <w:nsid w:val="00000017"/>
    <w:multiLevelType w:val="multilevel"/>
    <w:tmpl w:val="00000017"/>
    <w:lvl w:ilvl="0" w:tentative="0">
      <w:start w:val="1"/>
      <w:numFmt w:val="chineseCountingThousand"/>
      <w:pStyle w:val="140"/>
      <w:lvlText w:val="%1、"/>
      <w:lvlJc w:val="left"/>
      <w:pPr>
        <w:tabs>
          <w:tab w:val="left" w:pos="7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decimal"/>
      <w:pStyle w:val="68"/>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8"/>
  </w:num>
  <w:num w:numId="2">
    <w:abstractNumId w:val="5"/>
  </w:num>
  <w:num w:numId="3">
    <w:abstractNumId w:val="3"/>
  </w:num>
  <w:num w:numId="4">
    <w:abstractNumId w:val="9"/>
  </w:num>
  <w:num w:numId="5">
    <w:abstractNumId w:val="12"/>
  </w:num>
  <w:num w:numId="6">
    <w:abstractNumId w:val="0"/>
  </w:num>
  <w:num w:numId="7">
    <w:abstractNumId w:val="6"/>
  </w:num>
  <w:num w:numId="8">
    <w:abstractNumId w:val="11"/>
  </w:num>
  <w:num w:numId="9">
    <w:abstractNumId w:val="1"/>
  </w:num>
  <w:num w:numId="10">
    <w:abstractNumId w:val="2"/>
  </w:num>
  <w:num w:numId="11">
    <w:abstractNumId w:val="7"/>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lMzQxMzFkMTkwMTYzYWM3ZWIyYTI3ZmFiZTU2MzAifQ=="/>
  </w:docVars>
  <w:rsids>
    <w:rsidRoot w:val="00172A27"/>
    <w:rsid w:val="000014C5"/>
    <w:rsid w:val="00002AE4"/>
    <w:rsid w:val="00003626"/>
    <w:rsid w:val="000040DE"/>
    <w:rsid w:val="000070F0"/>
    <w:rsid w:val="000075E8"/>
    <w:rsid w:val="00011B4B"/>
    <w:rsid w:val="00016B79"/>
    <w:rsid w:val="00017816"/>
    <w:rsid w:val="00032ACA"/>
    <w:rsid w:val="0003632F"/>
    <w:rsid w:val="00043835"/>
    <w:rsid w:val="0004739C"/>
    <w:rsid w:val="00051E02"/>
    <w:rsid w:val="000523C9"/>
    <w:rsid w:val="0005298B"/>
    <w:rsid w:val="0005417C"/>
    <w:rsid w:val="000576E1"/>
    <w:rsid w:val="00061A7C"/>
    <w:rsid w:val="00063981"/>
    <w:rsid w:val="00074C38"/>
    <w:rsid w:val="000816AD"/>
    <w:rsid w:val="00082CC1"/>
    <w:rsid w:val="00090C5A"/>
    <w:rsid w:val="00091B1C"/>
    <w:rsid w:val="00091D22"/>
    <w:rsid w:val="000A164E"/>
    <w:rsid w:val="000A3057"/>
    <w:rsid w:val="000B1068"/>
    <w:rsid w:val="000B3002"/>
    <w:rsid w:val="000B42F4"/>
    <w:rsid w:val="000B7377"/>
    <w:rsid w:val="000B7F54"/>
    <w:rsid w:val="000C08C1"/>
    <w:rsid w:val="000C1E0E"/>
    <w:rsid w:val="000C20E6"/>
    <w:rsid w:val="000C2C03"/>
    <w:rsid w:val="000C6D89"/>
    <w:rsid w:val="000D776F"/>
    <w:rsid w:val="000E01C9"/>
    <w:rsid w:val="000E0DD7"/>
    <w:rsid w:val="000E3259"/>
    <w:rsid w:val="000E4835"/>
    <w:rsid w:val="000E5AB0"/>
    <w:rsid w:val="000F302A"/>
    <w:rsid w:val="000F3D5B"/>
    <w:rsid w:val="000F64D7"/>
    <w:rsid w:val="000F7DBF"/>
    <w:rsid w:val="0010014A"/>
    <w:rsid w:val="00100639"/>
    <w:rsid w:val="0010088E"/>
    <w:rsid w:val="001028FD"/>
    <w:rsid w:val="00105638"/>
    <w:rsid w:val="0010716D"/>
    <w:rsid w:val="001140DC"/>
    <w:rsid w:val="00114CFE"/>
    <w:rsid w:val="00115337"/>
    <w:rsid w:val="001166B8"/>
    <w:rsid w:val="0011683E"/>
    <w:rsid w:val="00116856"/>
    <w:rsid w:val="00116C42"/>
    <w:rsid w:val="0011780F"/>
    <w:rsid w:val="00117B26"/>
    <w:rsid w:val="00120259"/>
    <w:rsid w:val="00122F9D"/>
    <w:rsid w:val="001264A8"/>
    <w:rsid w:val="001266BF"/>
    <w:rsid w:val="00133D16"/>
    <w:rsid w:val="00134037"/>
    <w:rsid w:val="001342AC"/>
    <w:rsid w:val="00135BAE"/>
    <w:rsid w:val="00145224"/>
    <w:rsid w:val="00146EC3"/>
    <w:rsid w:val="00147FB4"/>
    <w:rsid w:val="0015011C"/>
    <w:rsid w:val="00150204"/>
    <w:rsid w:val="0015033B"/>
    <w:rsid w:val="00150429"/>
    <w:rsid w:val="001523C5"/>
    <w:rsid w:val="00152B00"/>
    <w:rsid w:val="00152CAD"/>
    <w:rsid w:val="00153556"/>
    <w:rsid w:val="0016265A"/>
    <w:rsid w:val="00171E05"/>
    <w:rsid w:val="00180ACB"/>
    <w:rsid w:val="00181A6C"/>
    <w:rsid w:val="00183B60"/>
    <w:rsid w:val="00186623"/>
    <w:rsid w:val="001879FD"/>
    <w:rsid w:val="0019571D"/>
    <w:rsid w:val="001963A2"/>
    <w:rsid w:val="00196465"/>
    <w:rsid w:val="001A1B93"/>
    <w:rsid w:val="001A64A1"/>
    <w:rsid w:val="001A6DCC"/>
    <w:rsid w:val="001A773E"/>
    <w:rsid w:val="001B0396"/>
    <w:rsid w:val="001B1400"/>
    <w:rsid w:val="001B3DBD"/>
    <w:rsid w:val="001B4377"/>
    <w:rsid w:val="001D0DF7"/>
    <w:rsid w:val="001D1038"/>
    <w:rsid w:val="001D2321"/>
    <w:rsid w:val="001D2DCD"/>
    <w:rsid w:val="001D5055"/>
    <w:rsid w:val="001D630C"/>
    <w:rsid w:val="001E1467"/>
    <w:rsid w:val="001E1A2F"/>
    <w:rsid w:val="001E201B"/>
    <w:rsid w:val="001E5CAC"/>
    <w:rsid w:val="001E64A9"/>
    <w:rsid w:val="001E6841"/>
    <w:rsid w:val="001E725F"/>
    <w:rsid w:val="001F1AF5"/>
    <w:rsid w:val="001F1AF7"/>
    <w:rsid w:val="001F4964"/>
    <w:rsid w:val="001F4A96"/>
    <w:rsid w:val="001F7063"/>
    <w:rsid w:val="00202B04"/>
    <w:rsid w:val="00203052"/>
    <w:rsid w:val="00204936"/>
    <w:rsid w:val="002049D5"/>
    <w:rsid w:val="00206AE4"/>
    <w:rsid w:val="002100EE"/>
    <w:rsid w:val="00210168"/>
    <w:rsid w:val="00210ED7"/>
    <w:rsid w:val="00212A06"/>
    <w:rsid w:val="00214E7A"/>
    <w:rsid w:val="00215DEE"/>
    <w:rsid w:val="0021618E"/>
    <w:rsid w:val="0021704D"/>
    <w:rsid w:val="002216C7"/>
    <w:rsid w:val="00222097"/>
    <w:rsid w:val="002227DB"/>
    <w:rsid w:val="00227202"/>
    <w:rsid w:val="00227377"/>
    <w:rsid w:val="00227851"/>
    <w:rsid w:val="002339D3"/>
    <w:rsid w:val="00234257"/>
    <w:rsid w:val="002348E0"/>
    <w:rsid w:val="00254E1A"/>
    <w:rsid w:val="00262555"/>
    <w:rsid w:val="002643C1"/>
    <w:rsid w:val="00265203"/>
    <w:rsid w:val="00270223"/>
    <w:rsid w:val="0027199E"/>
    <w:rsid w:val="00271D47"/>
    <w:rsid w:val="002721EA"/>
    <w:rsid w:val="002752BA"/>
    <w:rsid w:val="00280E8A"/>
    <w:rsid w:val="00285164"/>
    <w:rsid w:val="002855B0"/>
    <w:rsid w:val="00286959"/>
    <w:rsid w:val="00295FA5"/>
    <w:rsid w:val="00297A6F"/>
    <w:rsid w:val="002A4956"/>
    <w:rsid w:val="002A6710"/>
    <w:rsid w:val="002A7778"/>
    <w:rsid w:val="002B1FDA"/>
    <w:rsid w:val="002B2ACF"/>
    <w:rsid w:val="002B578B"/>
    <w:rsid w:val="002B5ECC"/>
    <w:rsid w:val="002B7904"/>
    <w:rsid w:val="002C2507"/>
    <w:rsid w:val="002C2E6E"/>
    <w:rsid w:val="002C3A3D"/>
    <w:rsid w:val="002C7927"/>
    <w:rsid w:val="002D41FF"/>
    <w:rsid w:val="002D608F"/>
    <w:rsid w:val="002D7053"/>
    <w:rsid w:val="002D7208"/>
    <w:rsid w:val="002D7725"/>
    <w:rsid w:val="002E0CC2"/>
    <w:rsid w:val="002E3527"/>
    <w:rsid w:val="002E3824"/>
    <w:rsid w:val="002E78F7"/>
    <w:rsid w:val="002F031F"/>
    <w:rsid w:val="002F0ED3"/>
    <w:rsid w:val="002F3278"/>
    <w:rsid w:val="002F3DE3"/>
    <w:rsid w:val="002F632E"/>
    <w:rsid w:val="003021BC"/>
    <w:rsid w:val="0030440F"/>
    <w:rsid w:val="00310AF9"/>
    <w:rsid w:val="00310DAA"/>
    <w:rsid w:val="0031465E"/>
    <w:rsid w:val="00315742"/>
    <w:rsid w:val="003163B3"/>
    <w:rsid w:val="003200C6"/>
    <w:rsid w:val="00322A7A"/>
    <w:rsid w:val="00326C5B"/>
    <w:rsid w:val="003336F0"/>
    <w:rsid w:val="0033663D"/>
    <w:rsid w:val="003366D9"/>
    <w:rsid w:val="00340777"/>
    <w:rsid w:val="00341D8A"/>
    <w:rsid w:val="00341DEB"/>
    <w:rsid w:val="00346A3D"/>
    <w:rsid w:val="00350510"/>
    <w:rsid w:val="00350C20"/>
    <w:rsid w:val="003548FA"/>
    <w:rsid w:val="00355643"/>
    <w:rsid w:val="00355A74"/>
    <w:rsid w:val="0035764D"/>
    <w:rsid w:val="00361427"/>
    <w:rsid w:val="00363702"/>
    <w:rsid w:val="0036458B"/>
    <w:rsid w:val="003703E8"/>
    <w:rsid w:val="00371D2F"/>
    <w:rsid w:val="00373122"/>
    <w:rsid w:val="0037612E"/>
    <w:rsid w:val="0038033A"/>
    <w:rsid w:val="003816ED"/>
    <w:rsid w:val="003840E9"/>
    <w:rsid w:val="00384161"/>
    <w:rsid w:val="00387610"/>
    <w:rsid w:val="0039432A"/>
    <w:rsid w:val="003953EA"/>
    <w:rsid w:val="00395C2F"/>
    <w:rsid w:val="003973D3"/>
    <w:rsid w:val="00397F89"/>
    <w:rsid w:val="003A0495"/>
    <w:rsid w:val="003A0892"/>
    <w:rsid w:val="003A3162"/>
    <w:rsid w:val="003A422B"/>
    <w:rsid w:val="003A449E"/>
    <w:rsid w:val="003A71F3"/>
    <w:rsid w:val="003B19F5"/>
    <w:rsid w:val="003D0E0A"/>
    <w:rsid w:val="003D3B22"/>
    <w:rsid w:val="003D7B3D"/>
    <w:rsid w:val="003E0348"/>
    <w:rsid w:val="003F3DB1"/>
    <w:rsid w:val="003F451E"/>
    <w:rsid w:val="003F4939"/>
    <w:rsid w:val="003F626F"/>
    <w:rsid w:val="003F6794"/>
    <w:rsid w:val="00402B32"/>
    <w:rsid w:val="0040519F"/>
    <w:rsid w:val="0040781E"/>
    <w:rsid w:val="00410C93"/>
    <w:rsid w:val="004115FB"/>
    <w:rsid w:val="00411B4A"/>
    <w:rsid w:val="004134DD"/>
    <w:rsid w:val="00417E99"/>
    <w:rsid w:val="00421507"/>
    <w:rsid w:val="00424D02"/>
    <w:rsid w:val="0042525A"/>
    <w:rsid w:val="0042733C"/>
    <w:rsid w:val="0044185A"/>
    <w:rsid w:val="0044193A"/>
    <w:rsid w:val="00453B8F"/>
    <w:rsid w:val="004556B7"/>
    <w:rsid w:val="00460489"/>
    <w:rsid w:val="004608C7"/>
    <w:rsid w:val="00462878"/>
    <w:rsid w:val="00465B7A"/>
    <w:rsid w:val="00471121"/>
    <w:rsid w:val="00472AA2"/>
    <w:rsid w:val="00473B39"/>
    <w:rsid w:val="00474175"/>
    <w:rsid w:val="00481309"/>
    <w:rsid w:val="004928A2"/>
    <w:rsid w:val="00494610"/>
    <w:rsid w:val="004953EC"/>
    <w:rsid w:val="00497ADD"/>
    <w:rsid w:val="004A0D29"/>
    <w:rsid w:val="004A0DE1"/>
    <w:rsid w:val="004A2410"/>
    <w:rsid w:val="004A27AC"/>
    <w:rsid w:val="004A3995"/>
    <w:rsid w:val="004B3AB3"/>
    <w:rsid w:val="004C1DD0"/>
    <w:rsid w:val="004C2685"/>
    <w:rsid w:val="004C64E4"/>
    <w:rsid w:val="004C6673"/>
    <w:rsid w:val="004D2334"/>
    <w:rsid w:val="004D433D"/>
    <w:rsid w:val="004D4410"/>
    <w:rsid w:val="004E156F"/>
    <w:rsid w:val="004E2F88"/>
    <w:rsid w:val="004E550E"/>
    <w:rsid w:val="004E55DB"/>
    <w:rsid w:val="004E67C6"/>
    <w:rsid w:val="004F5959"/>
    <w:rsid w:val="004F670C"/>
    <w:rsid w:val="00502B2F"/>
    <w:rsid w:val="00512D00"/>
    <w:rsid w:val="00512D44"/>
    <w:rsid w:val="00514179"/>
    <w:rsid w:val="00516243"/>
    <w:rsid w:val="005164D4"/>
    <w:rsid w:val="005406A0"/>
    <w:rsid w:val="00540E03"/>
    <w:rsid w:val="00541D5F"/>
    <w:rsid w:val="00544BEA"/>
    <w:rsid w:val="005460D5"/>
    <w:rsid w:val="00553CF0"/>
    <w:rsid w:val="00557C75"/>
    <w:rsid w:val="00566A85"/>
    <w:rsid w:val="005709DA"/>
    <w:rsid w:val="00570C78"/>
    <w:rsid w:val="00573AE3"/>
    <w:rsid w:val="00581EF9"/>
    <w:rsid w:val="00583690"/>
    <w:rsid w:val="005902D9"/>
    <w:rsid w:val="0059075F"/>
    <w:rsid w:val="00596AB7"/>
    <w:rsid w:val="005A1B5C"/>
    <w:rsid w:val="005A1EA7"/>
    <w:rsid w:val="005A6A12"/>
    <w:rsid w:val="005B0724"/>
    <w:rsid w:val="005B1E46"/>
    <w:rsid w:val="005B5AA4"/>
    <w:rsid w:val="005C3DB5"/>
    <w:rsid w:val="005C3F4B"/>
    <w:rsid w:val="005C42AC"/>
    <w:rsid w:val="005C4F84"/>
    <w:rsid w:val="005D2EC6"/>
    <w:rsid w:val="005D37D0"/>
    <w:rsid w:val="005D41E8"/>
    <w:rsid w:val="005D703E"/>
    <w:rsid w:val="005E35E9"/>
    <w:rsid w:val="005E5525"/>
    <w:rsid w:val="005F38BB"/>
    <w:rsid w:val="005F7895"/>
    <w:rsid w:val="0060003E"/>
    <w:rsid w:val="00602BBE"/>
    <w:rsid w:val="0060315D"/>
    <w:rsid w:val="00613410"/>
    <w:rsid w:val="00617986"/>
    <w:rsid w:val="006256CA"/>
    <w:rsid w:val="00627729"/>
    <w:rsid w:val="00627F21"/>
    <w:rsid w:val="0063025A"/>
    <w:rsid w:val="0064583B"/>
    <w:rsid w:val="006468B8"/>
    <w:rsid w:val="00651127"/>
    <w:rsid w:val="0065190C"/>
    <w:rsid w:val="006542F1"/>
    <w:rsid w:val="00654A48"/>
    <w:rsid w:val="0065651B"/>
    <w:rsid w:val="00664607"/>
    <w:rsid w:val="00665941"/>
    <w:rsid w:val="0066755F"/>
    <w:rsid w:val="00670089"/>
    <w:rsid w:val="00670C89"/>
    <w:rsid w:val="00671233"/>
    <w:rsid w:val="006763DC"/>
    <w:rsid w:val="00680AE4"/>
    <w:rsid w:val="00682205"/>
    <w:rsid w:val="006822B0"/>
    <w:rsid w:val="00684E51"/>
    <w:rsid w:val="0068793C"/>
    <w:rsid w:val="00694288"/>
    <w:rsid w:val="00694F91"/>
    <w:rsid w:val="006A100B"/>
    <w:rsid w:val="006A143A"/>
    <w:rsid w:val="006A3285"/>
    <w:rsid w:val="006A4C56"/>
    <w:rsid w:val="006B0567"/>
    <w:rsid w:val="006B4535"/>
    <w:rsid w:val="006B72DE"/>
    <w:rsid w:val="006B75CB"/>
    <w:rsid w:val="006C5FC1"/>
    <w:rsid w:val="006D44E1"/>
    <w:rsid w:val="006D6350"/>
    <w:rsid w:val="006D6662"/>
    <w:rsid w:val="006E21FA"/>
    <w:rsid w:val="006E477D"/>
    <w:rsid w:val="006E6D5F"/>
    <w:rsid w:val="006F0FB7"/>
    <w:rsid w:val="006F5925"/>
    <w:rsid w:val="006F5E40"/>
    <w:rsid w:val="006F6E4A"/>
    <w:rsid w:val="00704E5D"/>
    <w:rsid w:val="00705739"/>
    <w:rsid w:val="007073D6"/>
    <w:rsid w:val="00710AE5"/>
    <w:rsid w:val="00712E83"/>
    <w:rsid w:val="00712FF5"/>
    <w:rsid w:val="0071464D"/>
    <w:rsid w:val="00714BF1"/>
    <w:rsid w:val="00715FB5"/>
    <w:rsid w:val="00716C50"/>
    <w:rsid w:val="007171A6"/>
    <w:rsid w:val="0071799D"/>
    <w:rsid w:val="00726088"/>
    <w:rsid w:val="00730B6A"/>
    <w:rsid w:val="00731B91"/>
    <w:rsid w:val="00736D88"/>
    <w:rsid w:val="00736DD2"/>
    <w:rsid w:val="00736EE0"/>
    <w:rsid w:val="0074681C"/>
    <w:rsid w:val="00746EC2"/>
    <w:rsid w:val="007504DE"/>
    <w:rsid w:val="00762B70"/>
    <w:rsid w:val="007636FE"/>
    <w:rsid w:val="0077408E"/>
    <w:rsid w:val="00780577"/>
    <w:rsid w:val="00781AD3"/>
    <w:rsid w:val="00781BFB"/>
    <w:rsid w:val="00786FA7"/>
    <w:rsid w:val="0079177C"/>
    <w:rsid w:val="00794382"/>
    <w:rsid w:val="007959AC"/>
    <w:rsid w:val="00796323"/>
    <w:rsid w:val="007A20E0"/>
    <w:rsid w:val="007B2204"/>
    <w:rsid w:val="007B4B60"/>
    <w:rsid w:val="007B7278"/>
    <w:rsid w:val="007C1691"/>
    <w:rsid w:val="007C6B0F"/>
    <w:rsid w:val="007D0625"/>
    <w:rsid w:val="007D7A44"/>
    <w:rsid w:val="007D7E65"/>
    <w:rsid w:val="007E19E0"/>
    <w:rsid w:val="007E517D"/>
    <w:rsid w:val="007F6769"/>
    <w:rsid w:val="008041D4"/>
    <w:rsid w:val="00806938"/>
    <w:rsid w:val="00807818"/>
    <w:rsid w:val="0081156A"/>
    <w:rsid w:val="00827398"/>
    <w:rsid w:val="008275B6"/>
    <w:rsid w:val="0083653E"/>
    <w:rsid w:val="008369DC"/>
    <w:rsid w:val="00842974"/>
    <w:rsid w:val="00842F87"/>
    <w:rsid w:val="00843A88"/>
    <w:rsid w:val="00843D2E"/>
    <w:rsid w:val="0085550A"/>
    <w:rsid w:val="00856181"/>
    <w:rsid w:val="008616EF"/>
    <w:rsid w:val="00863C25"/>
    <w:rsid w:val="008641B7"/>
    <w:rsid w:val="00864D80"/>
    <w:rsid w:val="00864DC1"/>
    <w:rsid w:val="00870530"/>
    <w:rsid w:val="008705BC"/>
    <w:rsid w:val="00871999"/>
    <w:rsid w:val="00872E27"/>
    <w:rsid w:val="00875A42"/>
    <w:rsid w:val="0088192C"/>
    <w:rsid w:val="008904A8"/>
    <w:rsid w:val="00891D94"/>
    <w:rsid w:val="00896589"/>
    <w:rsid w:val="008A0CEE"/>
    <w:rsid w:val="008A19AF"/>
    <w:rsid w:val="008A20FB"/>
    <w:rsid w:val="008A4D88"/>
    <w:rsid w:val="008C1B22"/>
    <w:rsid w:val="008C4C84"/>
    <w:rsid w:val="008C510F"/>
    <w:rsid w:val="008D067F"/>
    <w:rsid w:val="008D3283"/>
    <w:rsid w:val="008E437B"/>
    <w:rsid w:val="008E4D3F"/>
    <w:rsid w:val="008E66B8"/>
    <w:rsid w:val="008F0A2E"/>
    <w:rsid w:val="008F1988"/>
    <w:rsid w:val="008F2B05"/>
    <w:rsid w:val="008F5E76"/>
    <w:rsid w:val="008F6252"/>
    <w:rsid w:val="009023F3"/>
    <w:rsid w:val="0090383C"/>
    <w:rsid w:val="00905D85"/>
    <w:rsid w:val="00912132"/>
    <w:rsid w:val="00913CAA"/>
    <w:rsid w:val="009226D2"/>
    <w:rsid w:val="00922FAD"/>
    <w:rsid w:val="00924F0A"/>
    <w:rsid w:val="00925082"/>
    <w:rsid w:val="00925726"/>
    <w:rsid w:val="00926904"/>
    <w:rsid w:val="0092708B"/>
    <w:rsid w:val="0093049D"/>
    <w:rsid w:val="00936A01"/>
    <w:rsid w:val="00937713"/>
    <w:rsid w:val="009404E7"/>
    <w:rsid w:val="009409CD"/>
    <w:rsid w:val="0094759E"/>
    <w:rsid w:val="00952C13"/>
    <w:rsid w:val="0095455D"/>
    <w:rsid w:val="00962BF1"/>
    <w:rsid w:val="00963237"/>
    <w:rsid w:val="00966820"/>
    <w:rsid w:val="00971E57"/>
    <w:rsid w:val="009723CF"/>
    <w:rsid w:val="00972F46"/>
    <w:rsid w:val="00973D3A"/>
    <w:rsid w:val="009741DC"/>
    <w:rsid w:val="0097652A"/>
    <w:rsid w:val="00980037"/>
    <w:rsid w:val="00983B43"/>
    <w:rsid w:val="00984742"/>
    <w:rsid w:val="0099161D"/>
    <w:rsid w:val="00991B37"/>
    <w:rsid w:val="009B6208"/>
    <w:rsid w:val="009B71FF"/>
    <w:rsid w:val="009C3034"/>
    <w:rsid w:val="009C4BFF"/>
    <w:rsid w:val="009C7522"/>
    <w:rsid w:val="009D0FDD"/>
    <w:rsid w:val="009D3162"/>
    <w:rsid w:val="009D3181"/>
    <w:rsid w:val="009D7B9B"/>
    <w:rsid w:val="009E067B"/>
    <w:rsid w:val="009E717E"/>
    <w:rsid w:val="009E737D"/>
    <w:rsid w:val="009F18FA"/>
    <w:rsid w:val="00A0197B"/>
    <w:rsid w:val="00A02768"/>
    <w:rsid w:val="00A03977"/>
    <w:rsid w:val="00A06013"/>
    <w:rsid w:val="00A104A7"/>
    <w:rsid w:val="00A12904"/>
    <w:rsid w:val="00A15FBF"/>
    <w:rsid w:val="00A1616D"/>
    <w:rsid w:val="00A1783B"/>
    <w:rsid w:val="00A224AC"/>
    <w:rsid w:val="00A26FF7"/>
    <w:rsid w:val="00A27159"/>
    <w:rsid w:val="00A37A20"/>
    <w:rsid w:val="00A445DC"/>
    <w:rsid w:val="00A44BEA"/>
    <w:rsid w:val="00A47C22"/>
    <w:rsid w:val="00A55B14"/>
    <w:rsid w:val="00A5689C"/>
    <w:rsid w:val="00A569E8"/>
    <w:rsid w:val="00A57FAF"/>
    <w:rsid w:val="00A601C4"/>
    <w:rsid w:val="00A61D6E"/>
    <w:rsid w:val="00A70193"/>
    <w:rsid w:val="00A711C6"/>
    <w:rsid w:val="00A730F3"/>
    <w:rsid w:val="00A74B68"/>
    <w:rsid w:val="00A77EE1"/>
    <w:rsid w:val="00A84863"/>
    <w:rsid w:val="00A91750"/>
    <w:rsid w:val="00A95D95"/>
    <w:rsid w:val="00A977EC"/>
    <w:rsid w:val="00AA3FD1"/>
    <w:rsid w:val="00AA52DE"/>
    <w:rsid w:val="00AB11B3"/>
    <w:rsid w:val="00AB1DAF"/>
    <w:rsid w:val="00AB40EF"/>
    <w:rsid w:val="00AB43D9"/>
    <w:rsid w:val="00AB5ED3"/>
    <w:rsid w:val="00AB6B0C"/>
    <w:rsid w:val="00AB70CD"/>
    <w:rsid w:val="00AB7800"/>
    <w:rsid w:val="00AC1860"/>
    <w:rsid w:val="00AC4898"/>
    <w:rsid w:val="00AC48B3"/>
    <w:rsid w:val="00AC7893"/>
    <w:rsid w:val="00AC7AC9"/>
    <w:rsid w:val="00AD1C54"/>
    <w:rsid w:val="00AE1920"/>
    <w:rsid w:val="00AE76F8"/>
    <w:rsid w:val="00AF01B3"/>
    <w:rsid w:val="00AF0F13"/>
    <w:rsid w:val="00AF7992"/>
    <w:rsid w:val="00AF7CDD"/>
    <w:rsid w:val="00B00AB3"/>
    <w:rsid w:val="00B14C52"/>
    <w:rsid w:val="00B200AA"/>
    <w:rsid w:val="00B203A9"/>
    <w:rsid w:val="00B229A5"/>
    <w:rsid w:val="00B2488E"/>
    <w:rsid w:val="00B25EB3"/>
    <w:rsid w:val="00B42056"/>
    <w:rsid w:val="00B478C3"/>
    <w:rsid w:val="00B52715"/>
    <w:rsid w:val="00B61348"/>
    <w:rsid w:val="00B6263F"/>
    <w:rsid w:val="00B67114"/>
    <w:rsid w:val="00B678C7"/>
    <w:rsid w:val="00B70368"/>
    <w:rsid w:val="00B7097C"/>
    <w:rsid w:val="00B72BCC"/>
    <w:rsid w:val="00B75449"/>
    <w:rsid w:val="00B81284"/>
    <w:rsid w:val="00B86DA1"/>
    <w:rsid w:val="00B87401"/>
    <w:rsid w:val="00B96B1E"/>
    <w:rsid w:val="00BA527C"/>
    <w:rsid w:val="00BA5B9C"/>
    <w:rsid w:val="00BA7D51"/>
    <w:rsid w:val="00BA7F31"/>
    <w:rsid w:val="00BB4AD5"/>
    <w:rsid w:val="00BB7494"/>
    <w:rsid w:val="00BB76A5"/>
    <w:rsid w:val="00BC089B"/>
    <w:rsid w:val="00BC183F"/>
    <w:rsid w:val="00BC1C37"/>
    <w:rsid w:val="00BC2390"/>
    <w:rsid w:val="00BC775D"/>
    <w:rsid w:val="00BD0051"/>
    <w:rsid w:val="00BD2939"/>
    <w:rsid w:val="00BD5A75"/>
    <w:rsid w:val="00BD6BF7"/>
    <w:rsid w:val="00BE07A9"/>
    <w:rsid w:val="00BE1700"/>
    <w:rsid w:val="00BE2E36"/>
    <w:rsid w:val="00BE4D8F"/>
    <w:rsid w:val="00BF0A3E"/>
    <w:rsid w:val="00BF26AC"/>
    <w:rsid w:val="00BF46A7"/>
    <w:rsid w:val="00BF5230"/>
    <w:rsid w:val="00BF6DA8"/>
    <w:rsid w:val="00C00289"/>
    <w:rsid w:val="00C1090C"/>
    <w:rsid w:val="00C201FC"/>
    <w:rsid w:val="00C240C8"/>
    <w:rsid w:val="00C249AF"/>
    <w:rsid w:val="00C26513"/>
    <w:rsid w:val="00C328C9"/>
    <w:rsid w:val="00C339ED"/>
    <w:rsid w:val="00C35BA8"/>
    <w:rsid w:val="00C37F72"/>
    <w:rsid w:val="00C40246"/>
    <w:rsid w:val="00C420C1"/>
    <w:rsid w:val="00C43FEE"/>
    <w:rsid w:val="00C45963"/>
    <w:rsid w:val="00C472B8"/>
    <w:rsid w:val="00C50723"/>
    <w:rsid w:val="00C529FD"/>
    <w:rsid w:val="00C53124"/>
    <w:rsid w:val="00C538A9"/>
    <w:rsid w:val="00C53B2E"/>
    <w:rsid w:val="00C6160A"/>
    <w:rsid w:val="00C62B51"/>
    <w:rsid w:val="00C65711"/>
    <w:rsid w:val="00C66460"/>
    <w:rsid w:val="00C76ECD"/>
    <w:rsid w:val="00C8221C"/>
    <w:rsid w:val="00C84B63"/>
    <w:rsid w:val="00C84E04"/>
    <w:rsid w:val="00C86DC6"/>
    <w:rsid w:val="00C910BE"/>
    <w:rsid w:val="00C922BE"/>
    <w:rsid w:val="00CA10F9"/>
    <w:rsid w:val="00CA14F4"/>
    <w:rsid w:val="00CA583F"/>
    <w:rsid w:val="00CA5844"/>
    <w:rsid w:val="00CA7415"/>
    <w:rsid w:val="00CB265C"/>
    <w:rsid w:val="00CB2BDD"/>
    <w:rsid w:val="00CB32BC"/>
    <w:rsid w:val="00CB4540"/>
    <w:rsid w:val="00CB4951"/>
    <w:rsid w:val="00CB7A07"/>
    <w:rsid w:val="00CC59BB"/>
    <w:rsid w:val="00CD1B93"/>
    <w:rsid w:val="00CD3BD4"/>
    <w:rsid w:val="00CD3CC8"/>
    <w:rsid w:val="00CD4915"/>
    <w:rsid w:val="00CD60BD"/>
    <w:rsid w:val="00CD635D"/>
    <w:rsid w:val="00CD6DEE"/>
    <w:rsid w:val="00CD7C5B"/>
    <w:rsid w:val="00CD7CED"/>
    <w:rsid w:val="00CE04C7"/>
    <w:rsid w:val="00CE2AC9"/>
    <w:rsid w:val="00CE2AFE"/>
    <w:rsid w:val="00CE7B14"/>
    <w:rsid w:val="00CF156B"/>
    <w:rsid w:val="00CF1E02"/>
    <w:rsid w:val="00CF4BD6"/>
    <w:rsid w:val="00CF597A"/>
    <w:rsid w:val="00D00228"/>
    <w:rsid w:val="00D00DA0"/>
    <w:rsid w:val="00D0103F"/>
    <w:rsid w:val="00D03E34"/>
    <w:rsid w:val="00D05BAA"/>
    <w:rsid w:val="00D07F26"/>
    <w:rsid w:val="00D11A09"/>
    <w:rsid w:val="00D11BCD"/>
    <w:rsid w:val="00D13B7A"/>
    <w:rsid w:val="00D17FD1"/>
    <w:rsid w:val="00D22C4B"/>
    <w:rsid w:val="00D230C7"/>
    <w:rsid w:val="00D23583"/>
    <w:rsid w:val="00D23E7D"/>
    <w:rsid w:val="00D2405F"/>
    <w:rsid w:val="00D26C71"/>
    <w:rsid w:val="00D30C7F"/>
    <w:rsid w:val="00D32DFB"/>
    <w:rsid w:val="00D41421"/>
    <w:rsid w:val="00D41998"/>
    <w:rsid w:val="00D41BA9"/>
    <w:rsid w:val="00D44059"/>
    <w:rsid w:val="00D4511A"/>
    <w:rsid w:val="00D51813"/>
    <w:rsid w:val="00D52376"/>
    <w:rsid w:val="00D53EE6"/>
    <w:rsid w:val="00D612C2"/>
    <w:rsid w:val="00D64D38"/>
    <w:rsid w:val="00D745E0"/>
    <w:rsid w:val="00D76AA3"/>
    <w:rsid w:val="00D80604"/>
    <w:rsid w:val="00D86529"/>
    <w:rsid w:val="00D86A86"/>
    <w:rsid w:val="00D8791E"/>
    <w:rsid w:val="00D92438"/>
    <w:rsid w:val="00DA0040"/>
    <w:rsid w:val="00DA086B"/>
    <w:rsid w:val="00DA1D7A"/>
    <w:rsid w:val="00DA5E0A"/>
    <w:rsid w:val="00DA6834"/>
    <w:rsid w:val="00DA7145"/>
    <w:rsid w:val="00DA78D8"/>
    <w:rsid w:val="00DA7E05"/>
    <w:rsid w:val="00DB4794"/>
    <w:rsid w:val="00DB5C3E"/>
    <w:rsid w:val="00DB628E"/>
    <w:rsid w:val="00DC4070"/>
    <w:rsid w:val="00DE1DE6"/>
    <w:rsid w:val="00DE1E39"/>
    <w:rsid w:val="00DE513D"/>
    <w:rsid w:val="00DF235C"/>
    <w:rsid w:val="00DF426D"/>
    <w:rsid w:val="00DF47D6"/>
    <w:rsid w:val="00DF4D5A"/>
    <w:rsid w:val="00DF5425"/>
    <w:rsid w:val="00DF782C"/>
    <w:rsid w:val="00E030A0"/>
    <w:rsid w:val="00E04F16"/>
    <w:rsid w:val="00E075A1"/>
    <w:rsid w:val="00E0797A"/>
    <w:rsid w:val="00E11D5D"/>
    <w:rsid w:val="00E124E3"/>
    <w:rsid w:val="00E12F81"/>
    <w:rsid w:val="00E14812"/>
    <w:rsid w:val="00E15231"/>
    <w:rsid w:val="00E15DDE"/>
    <w:rsid w:val="00E17B19"/>
    <w:rsid w:val="00E2339E"/>
    <w:rsid w:val="00E300BB"/>
    <w:rsid w:val="00E31D0A"/>
    <w:rsid w:val="00E3245B"/>
    <w:rsid w:val="00E32DCD"/>
    <w:rsid w:val="00E32DF0"/>
    <w:rsid w:val="00E3707B"/>
    <w:rsid w:val="00E50685"/>
    <w:rsid w:val="00E57F6B"/>
    <w:rsid w:val="00E609CE"/>
    <w:rsid w:val="00E6234F"/>
    <w:rsid w:val="00E67AC7"/>
    <w:rsid w:val="00E7134F"/>
    <w:rsid w:val="00E7342C"/>
    <w:rsid w:val="00E736E9"/>
    <w:rsid w:val="00E76363"/>
    <w:rsid w:val="00E90BE3"/>
    <w:rsid w:val="00E91374"/>
    <w:rsid w:val="00E91D81"/>
    <w:rsid w:val="00E92BC2"/>
    <w:rsid w:val="00EA010E"/>
    <w:rsid w:val="00EA28AB"/>
    <w:rsid w:val="00EA6FBF"/>
    <w:rsid w:val="00EB1E33"/>
    <w:rsid w:val="00EB4DA6"/>
    <w:rsid w:val="00EB7B0A"/>
    <w:rsid w:val="00EC0881"/>
    <w:rsid w:val="00EC74F9"/>
    <w:rsid w:val="00ED13DE"/>
    <w:rsid w:val="00ED1996"/>
    <w:rsid w:val="00ED2843"/>
    <w:rsid w:val="00ED2F55"/>
    <w:rsid w:val="00ED5ED8"/>
    <w:rsid w:val="00EE0C95"/>
    <w:rsid w:val="00EE3F0F"/>
    <w:rsid w:val="00EF0199"/>
    <w:rsid w:val="00F0263C"/>
    <w:rsid w:val="00F0402A"/>
    <w:rsid w:val="00F07266"/>
    <w:rsid w:val="00F16313"/>
    <w:rsid w:val="00F1700E"/>
    <w:rsid w:val="00F20820"/>
    <w:rsid w:val="00F20FF1"/>
    <w:rsid w:val="00F24317"/>
    <w:rsid w:val="00F27AC7"/>
    <w:rsid w:val="00F32641"/>
    <w:rsid w:val="00F34974"/>
    <w:rsid w:val="00F35457"/>
    <w:rsid w:val="00F3595B"/>
    <w:rsid w:val="00F367F3"/>
    <w:rsid w:val="00F36A26"/>
    <w:rsid w:val="00F41F54"/>
    <w:rsid w:val="00F426A6"/>
    <w:rsid w:val="00F429FD"/>
    <w:rsid w:val="00F45572"/>
    <w:rsid w:val="00F4623C"/>
    <w:rsid w:val="00F46AD7"/>
    <w:rsid w:val="00F56399"/>
    <w:rsid w:val="00F606BB"/>
    <w:rsid w:val="00F70113"/>
    <w:rsid w:val="00F746E3"/>
    <w:rsid w:val="00F76C17"/>
    <w:rsid w:val="00F7709C"/>
    <w:rsid w:val="00F7750A"/>
    <w:rsid w:val="00F80006"/>
    <w:rsid w:val="00F80084"/>
    <w:rsid w:val="00F95676"/>
    <w:rsid w:val="00F96401"/>
    <w:rsid w:val="00F9690B"/>
    <w:rsid w:val="00FA3F8B"/>
    <w:rsid w:val="00FA4498"/>
    <w:rsid w:val="00FA56FF"/>
    <w:rsid w:val="00FA767D"/>
    <w:rsid w:val="00FB693B"/>
    <w:rsid w:val="00FC3C96"/>
    <w:rsid w:val="00FD2470"/>
    <w:rsid w:val="00FD5823"/>
    <w:rsid w:val="00FD7BE0"/>
    <w:rsid w:val="00FE1C27"/>
    <w:rsid w:val="00FE326F"/>
    <w:rsid w:val="00FE5C31"/>
    <w:rsid w:val="00FF0F20"/>
    <w:rsid w:val="00FF1B0E"/>
    <w:rsid w:val="00FF268A"/>
    <w:rsid w:val="00FF748B"/>
    <w:rsid w:val="0121377C"/>
    <w:rsid w:val="026C7369"/>
    <w:rsid w:val="030620E3"/>
    <w:rsid w:val="043206CC"/>
    <w:rsid w:val="048308AE"/>
    <w:rsid w:val="079B568B"/>
    <w:rsid w:val="07F103E0"/>
    <w:rsid w:val="092E6FC0"/>
    <w:rsid w:val="0B4077B6"/>
    <w:rsid w:val="0BB87E47"/>
    <w:rsid w:val="0BC54681"/>
    <w:rsid w:val="0C89370D"/>
    <w:rsid w:val="0D1F249B"/>
    <w:rsid w:val="147A5E14"/>
    <w:rsid w:val="15935DB5"/>
    <w:rsid w:val="15BB3449"/>
    <w:rsid w:val="17351C20"/>
    <w:rsid w:val="178B1D79"/>
    <w:rsid w:val="17A1211B"/>
    <w:rsid w:val="18ED7A84"/>
    <w:rsid w:val="19255AF5"/>
    <w:rsid w:val="193B151F"/>
    <w:rsid w:val="1A7E6296"/>
    <w:rsid w:val="1AD06E50"/>
    <w:rsid w:val="1D28001A"/>
    <w:rsid w:val="1F0D01CA"/>
    <w:rsid w:val="1FA16094"/>
    <w:rsid w:val="21864056"/>
    <w:rsid w:val="2486441F"/>
    <w:rsid w:val="2AA01F44"/>
    <w:rsid w:val="2E2D3EDF"/>
    <w:rsid w:val="300C58E0"/>
    <w:rsid w:val="322C2045"/>
    <w:rsid w:val="332D1E43"/>
    <w:rsid w:val="35397720"/>
    <w:rsid w:val="35A437C9"/>
    <w:rsid w:val="360216BB"/>
    <w:rsid w:val="36305F31"/>
    <w:rsid w:val="3ACE5D4F"/>
    <w:rsid w:val="3C55524B"/>
    <w:rsid w:val="3D9A1F38"/>
    <w:rsid w:val="3DF6488D"/>
    <w:rsid w:val="3EEC6CD3"/>
    <w:rsid w:val="3F1C71CA"/>
    <w:rsid w:val="406334F2"/>
    <w:rsid w:val="409F14A1"/>
    <w:rsid w:val="415F6EA3"/>
    <w:rsid w:val="41B20BF4"/>
    <w:rsid w:val="421A261D"/>
    <w:rsid w:val="42395B6E"/>
    <w:rsid w:val="423A7D1B"/>
    <w:rsid w:val="452C7897"/>
    <w:rsid w:val="479F10AA"/>
    <w:rsid w:val="48794403"/>
    <w:rsid w:val="487A6880"/>
    <w:rsid w:val="494C6B8D"/>
    <w:rsid w:val="497B7CB3"/>
    <w:rsid w:val="4A730BE6"/>
    <w:rsid w:val="4B2D12E0"/>
    <w:rsid w:val="4BEB6B31"/>
    <w:rsid w:val="4DD36371"/>
    <w:rsid w:val="4F070047"/>
    <w:rsid w:val="4F3C244F"/>
    <w:rsid w:val="500514BE"/>
    <w:rsid w:val="5115115D"/>
    <w:rsid w:val="521E4A24"/>
    <w:rsid w:val="52D92ACB"/>
    <w:rsid w:val="535633ED"/>
    <w:rsid w:val="53B4776F"/>
    <w:rsid w:val="53DF1E3A"/>
    <w:rsid w:val="558E730F"/>
    <w:rsid w:val="57857077"/>
    <w:rsid w:val="57EF5962"/>
    <w:rsid w:val="5A6E6FF3"/>
    <w:rsid w:val="5B9C3E91"/>
    <w:rsid w:val="5C8F2290"/>
    <w:rsid w:val="5CA67F0E"/>
    <w:rsid w:val="61625D90"/>
    <w:rsid w:val="63B57164"/>
    <w:rsid w:val="65C328F3"/>
    <w:rsid w:val="66246E50"/>
    <w:rsid w:val="68BD663A"/>
    <w:rsid w:val="692F74C0"/>
    <w:rsid w:val="696405DD"/>
    <w:rsid w:val="6BBB34B2"/>
    <w:rsid w:val="6BC65700"/>
    <w:rsid w:val="6F4859CD"/>
    <w:rsid w:val="6FE969BF"/>
    <w:rsid w:val="70003319"/>
    <w:rsid w:val="701245F9"/>
    <w:rsid w:val="71175C34"/>
    <w:rsid w:val="732C0C18"/>
    <w:rsid w:val="747D277F"/>
    <w:rsid w:val="74D70DF7"/>
    <w:rsid w:val="750950F5"/>
    <w:rsid w:val="750D16CF"/>
    <w:rsid w:val="7704064F"/>
    <w:rsid w:val="77A47295"/>
    <w:rsid w:val="789F3DA6"/>
    <w:rsid w:val="78A52377"/>
    <w:rsid w:val="78EF15F1"/>
    <w:rsid w:val="79082185"/>
    <w:rsid w:val="7A6F77AB"/>
    <w:rsid w:val="7AAC4823"/>
    <w:rsid w:val="7B5B7497"/>
    <w:rsid w:val="7BEF5F10"/>
    <w:rsid w:val="7EB03B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qFormat/>
    <w:uiPriority w:val="0"/>
    <w:pPr>
      <w:keepNext/>
      <w:snapToGrid w:val="0"/>
      <w:spacing w:line="360" w:lineRule="atLeast"/>
      <w:outlineLvl w:val="0"/>
    </w:pPr>
    <w:rPr>
      <w:rFonts w:ascii="宋体"/>
    </w:rPr>
  </w:style>
  <w:style w:type="paragraph" w:styleId="4">
    <w:name w:val="heading 2"/>
    <w:basedOn w:val="1"/>
    <w:next w:val="1"/>
    <w:link w:val="70"/>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link w:val="71"/>
    <w:qFormat/>
    <w:uiPriority w:val="0"/>
    <w:pPr>
      <w:keepNext/>
      <w:keepLines/>
      <w:spacing w:before="260" w:beforeLines="0" w:beforeAutospacing="0" w:after="260" w:afterLines="0" w:afterAutospacing="0" w:line="413" w:lineRule="auto"/>
      <w:outlineLvl w:val="2"/>
    </w:pPr>
    <w:rPr>
      <w:b/>
      <w:sz w:val="32"/>
    </w:rPr>
  </w:style>
  <w:style w:type="paragraph" w:styleId="6">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rPr>
  </w:style>
  <w:style w:type="paragraph" w:styleId="7">
    <w:name w:val="heading 5"/>
    <w:basedOn w:val="1"/>
    <w:next w:val="1"/>
    <w:qFormat/>
    <w:uiPriority w:val="0"/>
    <w:pPr>
      <w:keepNext/>
      <w:keepLines/>
      <w:tabs>
        <w:tab w:val="left" w:pos="2551"/>
      </w:tabs>
      <w:spacing w:before="280" w:beforeLines="0" w:beforeAutospacing="0" w:after="290" w:afterLines="0" w:afterAutospacing="0" w:line="372" w:lineRule="auto"/>
      <w:ind w:left="2551" w:hanging="850"/>
      <w:outlineLvl w:val="4"/>
    </w:pPr>
    <w:rPr>
      <w:b/>
    </w:rPr>
  </w:style>
  <w:style w:type="paragraph" w:styleId="8">
    <w:name w:val="heading 6"/>
    <w:basedOn w:val="1"/>
    <w:next w:val="1"/>
    <w:qFormat/>
    <w:uiPriority w:val="0"/>
    <w:pPr>
      <w:keepNext/>
      <w:keepLines/>
      <w:tabs>
        <w:tab w:val="left" w:pos="1152"/>
      </w:tabs>
      <w:adjustRightInd w:val="0"/>
      <w:snapToGrid w:val="0"/>
      <w:spacing w:before="240" w:beforeLines="0" w:beforeAutospacing="0" w:after="64" w:afterLines="0" w:afterAutospacing="0" w:line="317" w:lineRule="auto"/>
      <w:ind w:left="1152" w:hanging="1152"/>
      <w:outlineLvl w:val="5"/>
    </w:pPr>
    <w:rPr>
      <w:rFonts w:ascii="Arial" w:hAnsi="Arial" w:eastAsia="黑体"/>
      <w:b/>
      <w:sz w:val="24"/>
    </w:rPr>
  </w:style>
  <w:style w:type="paragraph" w:styleId="9">
    <w:name w:val="heading 7"/>
    <w:basedOn w:val="1"/>
    <w:next w:val="1"/>
    <w:qFormat/>
    <w:uiPriority w:val="0"/>
    <w:pPr>
      <w:keepNext/>
      <w:keepLines/>
      <w:tabs>
        <w:tab w:val="left" w:pos="1296"/>
      </w:tabs>
      <w:adjustRightInd w:val="0"/>
      <w:snapToGrid w:val="0"/>
      <w:spacing w:before="240" w:beforeLines="0" w:beforeAutospacing="0" w:after="64" w:afterLines="0" w:afterAutospacing="0" w:line="317" w:lineRule="auto"/>
      <w:ind w:left="1296" w:hanging="1296"/>
      <w:outlineLvl w:val="6"/>
    </w:pPr>
    <w:rPr>
      <w:rFonts w:ascii="Arial" w:hAnsi="Arial" w:eastAsia="黑体"/>
      <w:b/>
      <w:sz w:val="24"/>
    </w:rPr>
  </w:style>
  <w:style w:type="paragraph" w:styleId="10">
    <w:name w:val="heading 8"/>
    <w:basedOn w:val="1"/>
    <w:next w:val="1"/>
    <w:qFormat/>
    <w:uiPriority w:val="0"/>
    <w:pPr>
      <w:keepNext/>
      <w:keepLines/>
      <w:tabs>
        <w:tab w:val="left" w:pos="1440"/>
      </w:tabs>
      <w:adjustRightInd w:val="0"/>
      <w:snapToGrid w:val="0"/>
      <w:spacing w:before="240" w:beforeLines="0" w:beforeAutospacing="0" w:after="64" w:afterLines="0" w:afterAutospacing="0" w:line="317" w:lineRule="auto"/>
      <w:ind w:left="1440" w:hanging="1440"/>
      <w:outlineLvl w:val="7"/>
    </w:pPr>
    <w:rPr>
      <w:rFonts w:ascii="Arial" w:hAnsi="Arial" w:eastAsia="黑体"/>
      <w:b/>
      <w:sz w:val="24"/>
    </w:rPr>
  </w:style>
  <w:style w:type="paragraph" w:styleId="11">
    <w:name w:val="heading 9"/>
    <w:basedOn w:val="1"/>
    <w:next w:val="1"/>
    <w:qFormat/>
    <w:uiPriority w:val="0"/>
    <w:pPr>
      <w:keepNext/>
      <w:keepLines/>
      <w:tabs>
        <w:tab w:val="left" w:pos="1584"/>
      </w:tabs>
      <w:adjustRightInd w:val="0"/>
      <w:snapToGrid w:val="0"/>
      <w:spacing w:before="240" w:beforeLines="0" w:beforeAutospacing="0" w:after="64" w:afterLines="0" w:afterAutospacing="0" w:line="317" w:lineRule="auto"/>
      <w:ind w:left="1584" w:hanging="1584"/>
      <w:outlineLvl w:val="8"/>
    </w:pPr>
    <w:rPr>
      <w:rFonts w:ascii="Arial" w:hAnsi="Arial" w:eastAsia="黑体"/>
      <w:b/>
      <w:sz w:val="24"/>
    </w:rPr>
  </w:style>
  <w:style w:type="character" w:default="1" w:styleId="59">
    <w:name w:val="Default Paragraph Font"/>
    <w:qFormat/>
    <w:uiPriority w:val="0"/>
  </w:style>
  <w:style w:type="table" w:default="1" w:styleId="5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12">
    <w:name w:val="List 3"/>
    <w:basedOn w:val="1"/>
    <w:qFormat/>
    <w:uiPriority w:val="0"/>
    <w:pPr>
      <w:adjustRightInd w:val="0"/>
      <w:snapToGrid w:val="0"/>
      <w:spacing w:line="360" w:lineRule="auto"/>
      <w:ind w:left="100" w:leftChars="400" w:hanging="200" w:hangingChars="200"/>
    </w:pPr>
    <w:rPr>
      <w:sz w:val="24"/>
    </w:rPr>
  </w:style>
  <w:style w:type="paragraph" w:styleId="13">
    <w:name w:val="toc 7"/>
    <w:basedOn w:val="1"/>
    <w:next w:val="1"/>
    <w:qFormat/>
    <w:uiPriority w:val="0"/>
    <w:pPr>
      <w:ind w:left="2520" w:leftChars="1200"/>
    </w:pPr>
  </w:style>
  <w:style w:type="paragraph" w:styleId="14">
    <w:name w:val="List Number 2"/>
    <w:basedOn w:val="1"/>
    <w:qFormat/>
    <w:uiPriority w:val="0"/>
    <w:pPr>
      <w:numPr>
        <w:ilvl w:val="0"/>
        <w:numId w:val="1"/>
      </w:numPr>
      <w:tabs>
        <w:tab w:val="left" w:pos="780"/>
        <w:tab w:val="clear" w:pos="425"/>
      </w:tabs>
      <w:spacing w:line="360" w:lineRule="auto"/>
    </w:pPr>
    <w:rPr>
      <w:sz w:val="24"/>
    </w:rPr>
  </w:style>
  <w:style w:type="paragraph" w:styleId="15">
    <w:name w:val="List Bullet 4"/>
    <w:basedOn w:val="1"/>
    <w:qFormat/>
    <w:uiPriority w:val="0"/>
    <w:pPr>
      <w:widowControl/>
      <w:numPr>
        <w:ilvl w:val="0"/>
        <w:numId w:val="2"/>
      </w:numPr>
      <w:tabs>
        <w:tab w:val="left" w:pos="1134"/>
        <w:tab w:val="clear" w:pos="1620"/>
      </w:tabs>
      <w:adjustRightInd w:val="0"/>
      <w:snapToGrid w:val="0"/>
      <w:spacing w:before="120" w:beforeLines="0" w:line="280" w:lineRule="atLeast"/>
      <w:ind w:left="1418" w:hanging="284"/>
      <w:jc w:val="left"/>
    </w:pPr>
    <w:rPr>
      <w:rFonts w:ascii="宋体"/>
      <w:kern w:val="0"/>
      <w:sz w:val="22"/>
    </w:rPr>
  </w:style>
  <w:style w:type="paragraph" w:styleId="16">
    <w:name w:val="Normal Indent"/>
    <w:basedOn w:val="1"/>
    <w:qFormat/>
    <w:uiPriority w:val="0"/>
    <w:pPr>
      <w:adjustRightInd w:val="0"/>
      <w:snapToGrid w:val="0"/>
      <w:spacing w:line="360" w:lineRule="auto"/>
      <w:ind w:firstLine="420"/>
    </w:pPr>
    <w:rPr>
      <w:sz w:val="24"/>
    </w:rPr>
  </w:style>
  <w:style w:type="paragraph" w:styleId="17">
    <w:name w:val="caption"/>
    <w:basedOn w:val="1"/>
    <w:next w:val="1"/>
    <w:qFormat/>
    <w:uiPriority w:val="0"/>
    <w:pPr>
      <w:widowControl/>
      <w:tabs>
        <w:tab w:val="left" w:pos="1134"/>
      </w:tabs>
      <w:adjustRightInd w:val="0"/>
      <w:snapToGrid w:val="0"/>
      <w:spacing w:line="280" w:lineRule="atLeast"/>
      <w:jc w:val="left"/>
    </w:pPr>
    <w:rPr>
      <w:rFonts w:eastAsia="PMingLiU"/>
      <w:b/>
      <w:kern w:val="0"/>
      <w:sz w:val="24"/>
      <w:lang w:eastAsia="zh-TW"/>
    </w:rPr>
  </w:style>
  <w:style w:type="paragraph" w:styleId="18">
    <w:name w:val="Document Map"/>
    <w:basedOn w:val="1"/>
    <w:qFormat/>
    <w:uiPriority w:val="0"/>
    <w:pPr>
      <w:shd w:val="clear" w:color="auto" w:fill="000080"/>
    </w:pPr>
  </w:style>
  <w:style w:type="paragraph" w:styleId="19">
    <w:name w:val="toa heading"/>
    <w:basedOn w:val="1"/>
    <w:next w:val="1"/>
    <w:qFormat/>
    <w:uiPriority w:val="0"/>
    <w:pPr>
      <w:spacing w:before="120" w:beforeLines="0"/>
    </w:pPr>
    <w:rPr>
      <w:rFonts w:ascii="Arial" w:hAnsi="Arial"/>
      <w:sz w:val="24"/>
    </w:rPr>
  </w:style>
  <w:style w:type="paragraph" w:styleId="20">
    <w:name w:val="annotation text"/>
    <w:basedOn w:val="1"/>
    <w:link w:val="72"/>
    <w:qFormat/>
    <w:uiPriority w:val="0"/>
    <w:pPr>
      <w:adjustRightInd w:val="0"/>
      <w:spacing w:line="360" w:lineRule="atLeast"/>
      <w:jc w:val="left"/>
      <w:textAlignment w:val="baseline"/>
    </w:pPr>
    <w:rPr>
      <w:kern w:val="0"/>
      <w:sz w:val="24"/>
    </w:rPr>
  </w:style>
  <w:style w:type="paragraph" w:styleId="21">
    <w:name w:val="Body Text 3"/>
    <w:basedOn w:val="1"/>
    <w:qFormat/>
    <w:uiPriority w:val="0"/>
    <w:pPr>
      <w:adjustRightInd w:val="0"/>
      <w:snapToGrid w:val="0"/>
      <w:spacing w:after="120" w:afterLines="0" w:afterAutospacing="0" w:line="360" w:lineRule="auto"/>
    </w:pPr>
    <w:rPr>
      <w:sz w:val="16"/>
    </w:rPr>
  </w:style>
  <w:style w:type="paragraph" w:styleId="22">
    <w:name w:val="List Bullet 3"/>
    <w:basedOn w:val="1"/>
    <w:qFormat/>
    <w:uiPriority w:val="0"/>
    <w:pPr>
      <w:numPr>
        <w:ilvl w:val="0"/>
        <w:numId w:val="3"/>
      </w:numPr>
      <w:adjustRightInd w:val="0"/>
      <w:snapToGrid w:val="0"/>
      <w:spacing w:line="360" w:lineRule="auto"/>
    </w:pPr>
    <w:rPr>
      <w:sz w:val="24"/>
    </w:rPr>
  </w:style>
  <w:style w:type="paragraph" w:styleId="23">
    <w:name w:val="Body Text"/>
    <w:basedOn w:val="1"/>
    <w:next w:val="1"/>
    <w:qFormat/>
    <w:uiPriority w:val="0"/>
    <w:rPr>
      <w:rFonts w:ascii="仿宋_GB2312" w:eastAsia="仿宋_GB2312"/>
      <w:sz w:val="32"/>
    </w:rPr>
  </w:style>
  <w:style w:type="paragraph" w:styleId="24">
    <w:name w:val="Body Text Indent"/>
    <w:basedOn w:val="1"/>
    <w:link w:val="73"/>
    <w:qFormat/>
    <w:uiPriority w:val="0"/>
    <w:pPr>
      <w:spacing w:line="700" w:lineRule="exact"/>
      <w:ind w:left="960"/>
    </w:pPr>
    <w:rPr>
      <w:sz w:val="44"/>
    </w:rPr>
  </w:style>
  <w:style w:type="paragraph" w:styleId="25">
    <w:name w:val="List Number 3"/>
    <w:basedOn w:val="1"/>
    <w:qFormat/>
    <w:uiPriority w:val="0"/>
    <w:pPr>
      <w:tabs>
        <w:tab w:val="left" w:pos="2120"/>
      </w:tabs>
      <w:adjustRightInd w:val="0"/>
      <w:snapToGrid w:val="0"/>
      <w:spacing w:line="360" w:lineRule="auto"/>
      <w:ind w:left="2120" w:hanging="720"/>
    </w:pPr>
    <w:rPr>
      <w:sz w:val="24"/>
    </w:rPr>
  </w:style>
  <w:style w:type="paragraph" w:styleId="26">
    <w:name w:val="List 2"/>
    <w:basedOn w:val="1"/>
    <w:qFormat/>
    <w:uiPriority w:val="0"/>
    <w:pPr>
      <w:adjustRightInd w:val="0"/>
      <w:snapToGrid w:val="0"/>
      <w:spacing w:line="360" w:lineRule="auto"/>
      <w:ind w:left="100" w:leftChars="200" w:hanging="200" w:hangingChars="200"/>
    </w:pPr>
    <w:rPr>
      <w:sz w:val="24"/>
    </w:rPr>
  </w:style>
  <w:style w:type="paragraph" w:styleId="27">
    <w:name w:val="List Continue"/>
    <w:basedOn w:val="1"/>
    <w:qFormat/>
    <w:uiPriority w:val="0"/>
    <w:pPr>
      <w:adjustRightInd w:val="0"/>
      <w:snapToGrid w:val="0"/>
      <w:spacing w:after="120" w:afterLines="0" w:afterAutospacing="0" w:line="360" w:lineRule="auto"/>
      <w:ind w:left="420" w:leftChars="200"/>
    </w:pPr>
    <w:rPr>
      <w:sz w:val="24"/>
    </w:rPr>
  </w:style>
  <w:style w:type="paragraph" w:styleId="28">
    <w:name w:val="List Bullet 2"/>
    <w:basedOn w:val="1"/>
    <w:qFormat/>
    <w:uiPriority w:val="0"/>
    <w:pPr>
      <w:numPr>
        <w:ilvl w:val="0"/>
        <w:numId w:val="4"/>
      </w:numPr>
      <w:adjustRightInd w:val="0"/>
      <w:snapToGrid w:val="0"/>
      <w:spacing w:line="360" w:lineRule="auto"/>
    </w:pPr>
    <w:rPr>
      <w:sz w:val="24"/>
    </w:rPr>
  </w:style>
  <w:style w:type="paragraph" w:styleId="29">
    <w:name w:val="toc 5"/>
    <w:basedOn w:val="1"/>
    <w:next w:val="1"/>
    <w:qFormat/>
    <w:uiPriority w:val="0"/>
    <w:pPr>
      <w:ind w:left="1680" w:leftChars="800"/>
    </w:pPr>
  </w:style>
  <w:style w:type="paragraph" w:styleId="30">
    <w:name w:val="toc 3"/>
    <w:basedOn w:val="1"/>
    <w:next w:val="1"/>
    <w:qFormat/>
    <w:uiPriority w:val="39"/>
    <w:pPr>
      <w:ind w:left="840" w:leftChars="400"/>
    </w:pPr>
  </w:style>
  <w:style w:type="paragraph" w:styleId="31">
    <w:name w:val="Plain Text"/>
    <w:basedOn w:val="1"/>
    <w:link w:val="240"/>
    <w:qFormat/>
    <w:uiPriority w:val="0"/>
    <w:rPr>
      <w:rFonts w:ascii="宋体" w:hAnsi="Courier New"/>
      <w:sz w:val="21"/>
    </w:rPr>
  </w:style>
  <w:style w:type="paragraph" w:styleId="32">
    <w:name w:val="toc 8"/>
    <w:basedOn w:val="1"/>
    <w:next w:val="1"/>
    <w:qFormat/>
    <w:uiPriority w:val="0"/>
    <w:pPr>
      <w:ind w:left="2940" w:leftChars="1400"/>
    </w:pPr>
  </w:style>
  <w:style w:type="paragraph" w:styleId="33">
    <w:name w:val="Date"/>
    <w:basedOn w:val="1"/>
    <w:next w:val="1"/>
    <w:link w:val="74"/>
    <w:qFormat/>
    <w:uiPriority w:val="0"/>
  </w:style>
  <w:style w:type="paragraph" w:styleId="34">
    <w:name w:val="Body Text Indent 2"/>
    <w:basedOn w:val="1"/>
    <w:link w:val="75"/>
    <w:qFormat/>
    <w:uiPriority w:val="0"/>
    <w:pPr>
      <w:snapToGrid w:val="0"/>
      <w:spacing w:line="560" w:lineRule="atLeast"/>
      <w:ind w:firstLine="540"/>
    </w:pPr>
  </w:style>
  <w:style w:type="paragraph" w:styleId="35">
    <w:name w:val="Balloon Text"/>
    <w:basedOn w:val="1"/>
    <w:qFormat/>
    <w:uiPriority w:val="0"/>
    <w:rPr>
      <w:sz w:val="18"/>
    </w:rPr>
  </w:style>
  <w:style w:type="paragraph" w:styleId="36">
    <w:name w:val="header"/>
    <w:basedOn w:val="1"/>
    <w:qFormat/>
    <w:uiPriority w:val="0"/>
    <w:pPr>
      <w:pBdr>
        <w:bottom w:val="single" w:color="auto" w:sz="6" w:space="1"/>
      </w:pBdr>
      <w:tabs>
        <w:tab w:val="center" w:pos="4153"/>
        <w:tab w:val="right" w:pos="8306"/>
      </w:tabs>
      <w:snapToGrid w:val="0"/>
      <w:jc w:val="center"/>
    </w:pPr>
    <w:rPr>
      <w:sz w:val="18"/>
    </w:rPr>
  </w:style>
  <w:style w:type="paragraph" w:styleId="37">
    <w:name w:val="toc 1"/>
    <w:basedOn w:val="1"/>
    <w:next w:val="1"/>
    <w:qFormat/>
    <w:uiPriority w:val="0"/>
    <w:pPr>
      <w:spacing w:line="180" w:lineRule="auto"/>
      <w:jc w:val="center"/>
    </w:pPr>
    <w:rPr>
      <w:sz w:val="30"/>
    </w:rPr>
  </w:style>
  <w:style w:type="paragraph" w:styleId="38">
    <w:name w:val="List Continue 4"/>
    <w:basedOn w:val="1"/>
    <w:qFormat/>
    <w:uiPriority w:val="0"/>
    <w:pPr>
      <w:adjustRightInd w:val="0"/>
      <w:snapToGrid w:val="0"/>
      <w:spacing w:after="120" w:afterLines="0" w:afterAutospacing="0" w:line="360" w:lineRule="auto"/>
      <w:ind w:left="1680" w:leftChars="800"/>
    </w:pPr>
    <w:rPr>
      <w:sz w:val="24"/>
    </w:rPr>
  </w:style>
  <w:style w:type="paragraph" w:styleId="39">
    <w:name w:val="toc 4"/>
    <w:basedOn w:val="1"/>
    <w:next w:val="1"/>
    <w:qFormat/>
    <w:uiPriority w:val="0"/>
    <w:pPr>
      <w:ind w:left="1260" w:leftChars="600"/>
    </w:pPr>
  </w:style>
  <w:style w:type="paragraph" w:styleId="40">
    <w:name w:val="footnote text"/>
    <w:basedOn w:val="1"/>
    <w:link w:val="76"/>
    <w:qFormat/>
    <w:uiPriority w:val="0"/>
    <w:pPr>
      <w:spacing w:line="360" w:lineRule="auto"/>
    </w:pPr>
    <w:rPr>
      <w:sz w:val="18"/>
    </w:rPr>
  </w:style>
  <w:style w:type="paragraph" w:styleId="41">
    <w:name w:val="toc 6"/>
    <w:basedOn w:val="1"/>
    <w:next w:val="1"/>
    <w:qFormat/>
    <w:uiPriority w:val="0"/>
    <w:pPr>
      <w:ind w:left="2100" w:leftChars="1000"/>
    </w:pPr>
  </w:style>
  <w:style w:type="paragraph" w:styleId="42">
    <w:name w:val="List 5"/>
    <w:basedOn w:val="1"/>
    <w:qFormat/>
    <w:uiPriority w:val="0"/>
    <w:pPr>
      <w:adjustRightInd w:val="0"/>
      <w:snapToGrid w:val="0"/>
      <w:spacing w:line="360" w:lineRule="auto"/>
      <w:ind w:left="100" w:leftChars="800" w:hanging="200" w:hangingChars="200"/>
    </w:pPr>
    <w:rPr>
      <w:sz w:val="24"/>
    </w:rPr>
  </w:style>
  <w:style w:type="paragraph" w:styleId="43">
    <w:name w:val="Body Text Indent 3"/>
    <w:basedOn w:val="1"/>
    <w:qFormat/>
    <w:uiPriority w:val="0"/>
    <w:pPr>
      <w:spacing w:line="360" w:lineRule="auto"/>
      <w:ind w:firstLine="632"/>
    </w:pPr>
    <w:rPr>
      <w:rFonts w:ascii="黑体" w:eastAsia="黑体"/>
    </w:rPr>
  </w:style>
  <w:style w:type="paragraph" w:styleId="44">
    <w:name w:val="table of figures"/>
    <w:basedOn w:val="1"/>
    <w:next w:val="1"/>
    <w:qFormat/>
    <w:uiPriority w:val="0"/>
    <w:pPr>
      <w:tabs>
        <w:tab w:val="right" w:leader="dot" w:pos="8640"/>
      </w:tabs>
      <w:spacing w:line="360" w:lineRule="auto"/>
      <w:ind w:left="400" w:hanging="400"/>
    </w:pPr>
    <w:rPr>
      <w:sz w:val="24"/>
    </w:rPr>
  </w:style>
  <w:style w:type="paragraph" w:styleId="45">
    <w:name w:val="toc 2"/>
    <w:basedOn w:val="1"/>
    <w:next w:val="1"/>
    <w:qFormat/>
    <w:uiPriority w:val="39"/>
    <w:pPr>
      <w:ind w:left="420" w:leftChars="200"/>
    </w:pPr>
  </w:style>
  <w:style w:type="paragraph" w:styleId="46">
    <w:name w:val="toc 9"/>
    <w:basedOn w:val="1"/>
    <w:next w:val="1"/>
    <w:qFormat/>
    <w:uiPriority w:val="0"/>
    <w:pPr>
      <w:ind w:left="3360" w:leftChars="1600"/>
    </w:pPr>
  </w:style>
  <w:style w:type="paragraph" w:styleId="47">
    <w:name w:val="Body Text 2"/>
    <w:basedOn w:val="1"/>
    <w:qFormat/>
    <w:uiPriority w:val="0"/>
    <w:pPr>
      <w:adjustRightInd w:val="0"/>
      <w:snapToGrid w:val="0"/>
      <w:spacing w:after="120" w:afterLines="0" w:afterAutospacing="0" w:line="480" w:lineRule="auto"/>
    </w:pPr>
    <w:rPr>
      <w:sz w:val="24"/>
    </w:rPr>
  </w:style>
  <w:style w:type="paragraph" w:styleId="48">
    <w:name w:val="List 4"/>
    <w:basedOn w:val="1"/>
    <w:qFormat/>
    <w:uiPriority w:val="0"/>
    <w:pPr>
      <w:adjustRightInd w:val="0"/>
      <w:snapToGrid w:val="0"/>
      <w:spacing w:line="360" w:lineRule="auto"/>
      <w:ind w:left="100" w:leftChars="600" w:hanging="200" w:hangingChars="200"/>
    </w:pPr>
    <w:rPr>
      <w:sz w:val="24"/>
    </w:rPr>
  </w:style>
  <w:style w:type="paragraph" w:styleId="49">
    <w:name w:val="List Continue 2"/>
    <w:basedOn w:val="1"/>
    <w:qFormat/>
    <w:uiPriority w:val="0"/>
    <w:pPr>
      <w:adjustRightInd w:val="0"/>
      <w:snapToGrid w:val="0"/>
      <w:spacing w:after="120" w:afterLines="0" w:afterAutospacing="0" w:line="360" w:lineRule="auto"/>
      <w:ind w:left="840" w:leftChars="400"/>
    </w:pPr>
    <w:rPr>
      <w:sz w:val="24"/>
    </w:rPr>
  </w:style>
  <w:style w:type="paragraph" w:styleId="50">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51">
    <w:name w:val="List Continue 3"/>
    <w:basedOn w:val="1"/>
    <w:qFormat/>
    <w:uiPriority w:val="0"/>
    <w:pPr>
      <w:adjustRightInd w:val="0"/>
      <w:snapToGrid w:val="0"/>
      <w:spacing w:after="120" w:afterLines="0" w:afterAutospacing="0" w:line="360" w:lineRule="auto"/>
      <w:ind w:left="1260" w:leftChars="600"/>
    </w:pPr>
    <w:rPr>
      <w:sz w:val="24"/>
    </w:rPr>
  </w:style>
  <w:style w:type="paragraph" w:styleId="52">
    <w:name w:val="index 1"/>
    <w:basedOn w:val="1"/>
    <w:next w:val="1"/>
    <w:qFormat/>
    <w:uiPriority w:val="0"/>
    <w:pPr>
      <w:adjustRightInd w:val="0"/>
      <w:spacing w:line="240" w:lineRule="atLeast"/>
      <w:textAlignment w:val="baseline"/>
    </w:pPr>
    <w:rPr>
      <w:rFonts w:ascii="宋体"/>
      <w:kern w:val="0"/>
      <w:sz w:val="21"/>
    </w:rPr>
  </w:style>
  <w:style w:type="paragraph" w:styleId="53">
    <w:name w:val="Title"/>
    <w:basedOn w:val="1"/>
    <w:qFormat/>
    <w:uiPriority w:val="0"/>
    <w:pPr>
      <w:widowControl/>
      <w:spacing w:after="240" w:afterLines="0" w:afterAutospacing="0" w:line="360" w:lineRule="auto"/>
      <w:jc w:val="center"/>
    </w:pPr>
    <w:rPr>
      <w:rFonts w:ascii="Arial" w:hAnsi="Arial"/>
      <w:b/>
      <w:smallCaps/>
      <w:kern w:val="28"/>
      <w:sz w:val="36"/>
      <w:lang w:eastAsia="en-US"/>
    </w:rPr>
  </w:style>
  <w:style w:type="paragraph" w:styleId="54">
    <w:name w:val="annotation subject"/>
    <w:basedOn w:val="20"/>
    <w:next w:val="20"/>
    <w:link w:val="77"/>
    <w:qFormat/>
    <w:uiPriority w:val="0"/>
    <w:pPr>
      <w:adjustRightInd/>
      <w:spacing w:line="240" w:lineRule="auto"/>
      <w:textAlignment w:val="auto"/>
    </w:pPr>
  </w:style>
  <w:style w:type="paragraph" w:styleId="55">
    <w:name w:val="Body Text First Indent"/>
    <w:basedOn w:val="23"/>
    <w:next w:val="1"/>
    <w:qFormat/>
    <w:uiPriority w:val="0"/>
    <w:pPr>
      <w:spacing w:line="360" w:lineRule="auto"/>
      <w:ind w:firstLine="420"/>
    </w:pPr>
    <w:rPr>
      <w:rFonts w:ascii="宋体" w:hAnsi="宋体"/>
      <w:sz w:val="24"/>
    </w:rPr>
  </w:style>
  <w:style w:type="paragraph" w:styleId="56">
    <w:name w:val="Body Text First Indent 2"/>
    <w:basedOn w:val="24"/>
    <w:link w:val="78"/>
    <w:qFormat/>
    <w:uiPriority w:val="0"/>
    <w:pPr>
      <w:spacing w:after="120" w:afterLines="0" w:line="240" w:lineRule="auto"/>
      <w:ind w:left="420" w:leftChars="200" w:firstLine="420" w:firstLineChars="200"/>
    </w:pPr>
  </w:style>
  <w:style w:type="table" w:styleId="58">
    <w:name w:val="Table Grid"/>
    <w:basedOn w:val="5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Strong"/>
    <w:qFormat/>
    <w:uiPriority w:val="22"/>
    <w:rPr>
      <w:b/>
    </w:rPr>
  </w:style>
  <w:style w:type="character" w:styleId="61">
    <w:name w:val="page number"/>
    <w:qFormat/>
    <w:uiPriority w:val="0"/>
  </w:style>
  <w:style w:type="character" w:styleId="62">
    <w:name w:val="FollowedHyperlink"/>
    <w:qFormat/>
    <w:uiPriority w:val="0"/>
    <w:rPr>
      <w:color w:val="800080"/>
      <w:u w:val="single"/>
    </w:rPr>
  </w:style>
  <w:style w:type="character" w:styleId="63">
    <w:name w:val="Emphasis"/>
    <w:qFormat/>
    <w:uiPriority w:val="0"/>
    <w:rPr>
      <w:i/>
    </w:rPr>
  </w:style>
  <w:style w:type="character" w:styleId="64">
    <w:name w:val="Hyperlink"/>
    <w:qFormat/>
    <w:uiPriority w:val="99"/>
    <w:rPr>
      <w:color w:val="0000FF"/>
      <w:u w:val="single"/>
    </w:rPr>
  </w:style>
  <w:style w:type="character" w:styleId="65">
    <w:name w:val="annotation reference"/>
    <w:qFormat/>
    <w:uiPriority w:val="0"/>
    <w:rPr>
      <w:sz w:val="21"/>
      <w:szCs w:val="21"/>
    </w:rPr>
  </w:style>
  <w:style w:type="character" w:styleId="66">
    <w:name w:val="footnote reference"/>
    <w:qFormat/>
    <w:uiPriority w:val="0"/>
    <w:rPr>
      <w:position w:val="6"/>
      <w:sz w:val="14"/>
      <w:vertAlign w:val="superscript"/>
    </w:rPr>
  </w:style>
  <w:style w:type="paragraph" w:customStyle="1" w:styleId="67">
    <w:name w:val="Default"/>
    <w:next w:val="1"/>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68">
    <w:name w:val="标题 5（有编号）（绿盟科技）"/>
    <w:basedOn w:val="1"/>
    <w:next w:val="69"/>
    <w:qFormat/>
    <w:uiPriority w:val="0"/>
    <w:pPr>
      <w:keepNext/>
      <w:keepLines/>
      <w:numPr>
        <w:ilvl w:val="4"/>
        <w:numId w:val="5"/>
      </w:numPr>
      <w:spacing w:before="280" w:after="156" w:line="377" w:lineRule="auto"/>
      <w:outlineLvl w:val="4"/>
    </w:pPr>
    <w:rPr>
      <w:rFonts w:ascii="Arial" w:hAnsi="Arial" w:eastAsia="黑体"/>
      <w:b/>
      <w:sz w:val="24"/>
      <w:szCs w:val="28"/>
    </w:rPr>
  </w:style>
  <w:style w:type="paragraph" w:customStyle="1" w:styleId="69">
    <w:name w:val="正文（绿盟科技）"/>
    <w:qFormat/>
    <w:uiPriority w:val="0"/>
    <w:pPr>
      <w:spacing w:line="300" w:lineRule="auto"/>
    </w:pPr>
    <w:rPr>
      <w:rFonts w:ascii="Arial" w:hAnsi="Arial" w:eastAsia="宋体" w:cs="Times New Roman"/>
      <w:sz w:val="21"/>
      <w:szCs w:val="21"/>
      <w:lang w:val="en-US" w:eastAsia="zh-CN" w:bidi="ar-SA"/>
    </w:rPr>
  </w:style>
  <w:style w:type="character" w:customStyle="1" w:styleId="70">
    <w:name w:val="标题 2 Char"/>
    <w:link w:val="4"/>
    <w:qFormat/>
    <w:uiPriority w:val="0"/>
    <w:rPr>
      <w:rFonts w:ascii="Arial" w:hAnsi="Arial" w:eastAsia="黑体"/>
      <w:b/>
      <w:kern w:val="2"/>
      <w:sz w:val="32"/>
    </w:rPr>
  </w:style>
  <w:style w:type="character" w:customStyle="1" w:styleId="71">
    <w:name w:val="标题 3 Char"/>
    <w:link w:val="5"/>
    <w:qFormat/>
    <w:uiPriority w:val="0"/>
    <w:rPr>
      <w:rFonts w:eastAsia="宋体"/>
      <w:b/>
      <w:kern w:val="2"/>
      <w:sz w:val="32"/>
      <w:lang w:val="en-US" w:eastAsia="zh-CN"/>
    </w:rPr>
  </w:style>
  <w:style w:type="character" w:customStyle="1" w:styleId="72">
    <w:name w:val="批注文字 Char"/>
    <w:link w:val="20"/>
    <w:qFormat/>
    <w:uiPriority w:val="0"/>
    <w:rPr>
      <w:sz w:val="24"/>
    </w:rPr>
  </w:style>
  <w:style w:type="character" w:customStyle="1" w:styleId="73">
    <w:name w:val="正文文本缩进 Char"/>
    <w:link w:val="24"/>
    <w:qFormat/>
    <w:uiPriority w:val="0"/>
    <w:rPr>
      <w:kern w:val="2"/>
      <w:sz w:val="44"/>
    </w:rPr>
  </w:style>
  <w:style w:type="character" w:customStyle="1" w:styleId="74">
    <w:name w:val="日期 Char"/>
    <w:link w:val="33"/>
    <w:qFormat/>
    <w:uiPriority w:val="0"/>
    <w:rPr>
      <w:kern w:val="2"/>
      <w:sz w:val="28"/>
    </w:rPr>
  </w:style>
  <w:style w:type="character" w:customStyle="1" w:styleId="75">
    <w:name w:val="正文文本缩进 2 Char"/>
    <w:link w:val="34"/>
    <w:qFormat/>
    <w:uiPriority w:val="0"/>
    <w:rPr>
      <w:kern w:val="2"/>
      <w:sz w:val="28"/>
    </w:rPr>
  </w:style>
  <w:style w:type="character" w:customStyle="1" w:styleId="76">
    <w:name w:val="脚注文本 Char"/>
    <w:link w:val="40"/>
    <w:qFormat/>
    <w:uiPriority w:val="0"/>
    <w:rPr>
      <w:kern w:val="2"/>
      <w:sz w:val="18"/>
    </w:rPr>
  </w:style>
  <w:style w:type="character" w:customStyle="1" w:styleId="77">
    <w:name w:val="批注主题 Char"/>
    <w:link w:val="54"/>
    <w:qFormat/>
    <w:uiPriority w:val="0"/>
  </w:style>
  <w:style w:type="character" w:customStyle="1" w:styleId="78">
    <w:name w:val="正文首行缩进 2 Char"/>
    <w:link w:val="56"/>
    <w:qFormat/>
    <w:uiPriority w:val="0"/>
  </w:style>
  <w:style w:type="character" w:customStyle="1" w:styleId="79">
    <w:name w:val="v151"/>
    <w:qFormat/>
    <w:uiPriority w:val="0"/>
    <w:rPr>
      <w:sz w:val="18"/>
    </w:rPr>
  </w:style>
  <w:style w:type="character" w:customStyle="1" w:styleId="80">
    <w:name w:val=" Char Char7"/>
    <w:qFormat/>
    <w:uiPriority w:val="0"/>
    <w:rPr>
      <w:rFonts w:ascii="宋体" w:hAnsi="宋体" w:eastAsia="宋体"/>
      <w:kern w:val="2"/>
      <w:sz w:val="28"/>
    </w:rPr>
  </w:style>
  <w:style w:type="character" w:customStyle="1" w:styleId="81">
    <w:name w:val="小 Char"/>
    <w:qFormat/>
    <w:uiPriority w:val="0"/>
    <w:rPr>
      <w:rFonts w:ascii="宋体" w:hAnsi="Courier New" w:eastAsia="宋体"/>
      <w:kern w:val="2"/>
      <w:sz w:val="21"/>
      <w:lang w:val="en-US" w:eastAsia="zh-CN" w:bidi="ar-SA"/>
    </w:rPr>
  </w:style>
  <w:style w:type="character" w:customStyle="1" w:styleId="82">
    <w:name w:val="文字 Char"/>
    <w:link w:val="83"/>
    <w:qFormat/>
    <w:uiPriority w:val="0"/>
    <w:rPr>
      <w:rFonts w:ascii="宋体"/>
      <w:kern w:val="2"/>
      <w:sz w:val="28"/>
    </w:rPr>
  </w:style>
  <w:style w:type="paragraph" w:customStyle="1" w:styleId="83">
    <w:name w:val="文字"/>
    <w:basedOn w:val="1"/>
    <w:link w:val="82"/>
    <w:qFormat/>
    <w:uiPriority w:val="0"/>
    <w:pPr>
      <w:tabs>
        <w:tab w:val="left" w:pos="8520"/>
      </w:tabs>
      <w:spacing w:line="312" w:lineRule="auto"/>
      <w:ind w:right="-210" w:firstLine="556"/>
    </w:pPr>
    <w:rPr>
      <w:rFonts w:ascii="宋体"/>
    </w:rPr>
  </w:style>
  <w:style w:type="character" w:customStyle="1" w:styleId="84">
    <w:name w:val="content-white1"/>
    <w:qFormat/>
    <w:uiPriority w:val="0"/>
    <w:rPr>
      <w:rFonts w:ascii="_x000B__x000C_" w:hAnsi="_x000B__x000C_"/>
      <w:color w:val="auto"/>
      <w:sz w:val="18"/>
      <w:u w:val="none"/>
    </w:rPr>
  </w:style>
  <w:style w:type="character" w:customStyle="1" w:styleId="85">
    <w:name w:val="正文 + 三号 Char"/>
    <w:qFormat/>
    <w:uiPriority w:val="0"/>
    <w:rPr>
      <w:rFonts w:eastAsia="宋体"/>
      <w:kern w:val="2"/>
      <w:sz w:val="21"/>
      <w:lang w:val="en-US" w:eastAsia="zh-CN"/>
    </w:rPr>
  </w:style>
  <w:style w:type="character" w:customStyle="1" w:styleId="86">
    <w:name w:val="H2 Char"/>
    <w:qFormat/>
    <w:uiPriority w:val="0"/>
    <w:rPr>
      <w:rFonts w:ascii="Arial" w:hAnsi="Arial" w:eastAsia="宋体"/>
      <w:kern w:val="2"/>
      <w:sz w:val="28"/>
      <w:lang w:val="en-US" w:eastAsia="zh-CN"/>
    </w:rPr>
  </w:style>
  <w:style w:type="character" w:customStyle="1" w:styleId="87">
    <w:name w:val=" Char Char3"/>
    <w:qFormat/>
    <w:uiPriority w:val="0"/>
    <w:rPr>
      <w:rFonts w:eastAsia="宋体"/>
      <w:kern w:val="2"/>
      <w:sz w:val="18"/>
      <w:lang w:val="en-US" w:eastAsia="zh-CN"/>
    </w:rPr>
  </w:style>
  <w:style w:type="character" w:customStyle="1" w:styleId="88">
    <w:name w:val=" Char Char4"/>
    <w:qFormat/>
    <w:uiPriority w:val="0"/>
    <w:rPr>
      <w:rFonts w:eastAsia="宋体"/>
      <w:b/>
      <w:kern w:val="2"/>
      <w:sz w:val="21"/>
      <w:lang w:val="en-US" w:eastAsia="zh-CN"/>
    </w:rPr>
  </w:style>
  <w:style w:type="character" w:customStyle="1" w:styleId="89">
    <w:name w:val="Table Text Char1 Char"/>
    <w:qFormat/>
    <w:uiPriority w:val="0"/>
    <w:rPr>
      <w:rFonts w:ascii="Arial" w:hAnsi="Arial"/>
      <w:kern w:val="2"/>
      <w:sz w:val="18"/>
      <w:lang w:val="en-US" w:eastAsia="zh-CN" w:bidi="ar-SA"/>
    </w:rPr>
  </w:style>
  <w:style w:type="character" w:customStyle="1" w:styleId="90">
    <w:name w:val=" Char Char5"/>
    <w:qFormat/>
    <w:uiPriority w:val="0"/>
    <w:rPr>
      <w:rFonts w:ascii="Arial" w:hAnsi="Arial" w:eastAsia="宋体"/>
      <w:b/>
      <w:smallCaps/>
      <w:kern w:val="28"/>
      <w:sz w:val="36"/>
      <w:lang w:val="en-US" w:eastAsia="en-US"/>
    </w:rPr>
  </w:style>
  <w:style w:type="character" w:customStyle="1" w:styleId="91">
    <w:name w:val=" Char Char"/>
    <w:qFormat/>
    <w:uiPriority w:val="0"/>
    <w:rPr>
      <w:rFonts w:ascii="宋体" w:hAnsi="宋体" w:eastAsia="宋体"/>
      <w:kern w:val="2"/>
      <w:sz w:val="24"/>
      <w:lang w:val="en-US" w:eastAsia="zh-CN" w:bidi="ar-SA"/>
    </w:rPr>
  </w:style>
  <w:style w:type="character" w:customStyle="1" w:styleId="92">
    <w:name w:val="Table Heading Char Char"/>
    <w:qFormat/>
    <w:uiPriority w:val="0"/>
    <w:rPr>
      <w:rFonts w:ascii="Arial" w:hAnsi="Arial" w:eastAsia="黑体"/>
      <w:kern w:val="2"/>
      <w:sz w:val="18"/>
      <w:lang w:val="en-US" w:eastAsia="zh-CN"/>
    </w:rPr>
  </w:style>
  <w:style w:type="character" w:customStyle="1" w:styleId="93">
    <w:name w:val="Table Text Char Char Char Char"/>
    <w:link w:val="94"/>
    <w:qFormat/>
    <w:uiPriority w:val="0"/>
    <w:rPr>
      <w:rFonts w:ascii="Arial" w:hAnsi="Arial"/>
      <w:kern w:val="2"/>
      <w:sz w:val="18"/>
      <w:lang w:val="en-US" w:eastAsia="zh-CN" w:bidi="ar-SA"/>
    </w:rPr>
  </w:style>
  <w:style w:type="paragraph" w:customStyle="1" w:styleId="94">
    <w:name w:val="Table Text Char Char Char"/>
    <w:link w:val="93"/>
    <w:qFormat/>
    <w:uiPriority w:val="0"/>
    <w:pPr>
      <w:snapToGrid w:val="0"/>
      <w:spacing w:before="80" w:after="80"/>
    </w:pPr>
    <w:rPr>
      <w:rFonts w:ascii="Arial" w:hAnsi="Arial" w:eastAsia="宋体" w:cs="Times New Roman"/>
      <w:kern w:val="2"/>
      <w:sz w:val="18"/>
      <w:lang w:val="en-US" w:eastAsia="zh-CN" w:bidi="ar-SA"/>
    </w:rPr>
  </w:style>
  <w:style w:type="character" w:customStyle="1" w:styleId="95">
    <w:name w:val="Table Text Char"/>
    <w:link w:val="96"/>
    <w:qFormat/>
    <w:uiPriority w:val="0"/>
    <w:rPr>
      <w:rFonts w:ascii="Arial" w:hAnsi="Arial"/>
      <w:kern w:val="2"/>
      <w:sz w:val="18"/>
      <w:lang w:val="en-US" w:eastAsia="zh-CN" w:bidi="ar-SA"/>
    </w:rPr>
  </w:style>
  <w:style w:type="paragraph" w:customStyle="1" w:styleId="96">
    <w:name w:val="Table Text"/>
    <w:link w:val="95"/>
    <w:qFormat/>
    <w:uiPriority w:val="0"/>
    <w:pPr>
      <w:snapToGrid w:val="0"/>
      <w:spacing w:before="80" w:after="80"/>
    </w:pPr>
    <w:rPr>
      <w:rFonts w:ascii="Arial" w:hAnsi="Arial" w:eastAsia="宋体" w:cs="Times New Roman"/>
      <w:kern w:val="2"/>
      <w:sz w:val="18"/>
      <w:lang w:val="en-US" w:eastAsia="zh-CN" w:bidi="ar-SA"/>
    </w:rPr>
  </w:style>
  <w:style w:type="character" w:customStyle="1" w:styleId="97">
    <w:name w:val=" Char Char2"/>
    <w:qFormat/>
    <w:uiPriority w:val="0"/>
    <w:rPr>
      <w:rFonts w:eastAsia="宋体"/>
      <w:kern w:val="2"/>
      <w:sz w:val="18"/>
      <w:lang w:val="en-US" w:eastAsia="zh-CN"/>
    </w:rPr>
  </w:style>
  <w:style w:type="character" w:customStyle="1" w:styleId="98">
    <w:name w:val="标书正文:  0.74 厘米 Char1"/>
    <w:qFormat/>
    <w:uiPriority w:val="0"/>
    <w:rPr>
      <w:rFonts w:eastAsia="宋体"/>
      <w:kern w:val="2"/>
      <w:sz w:val="24"/>
      <w:lang w:val="en-US" w:eastAsia="zh-CN"/>
    </w:rPr>
  </w:style>
  <w:style w:type="character" w:customStyle="1" w:styleId="99">
    <w:name w:val="样式 宋体"/>
    <w:qFormat/>
    <w:uiPriority w:val="0"/>
    <w:rPr>
      <w:rFonts w:ascii="宋体" w:hAnsi="宋体" w:eastAsia="宋体"/>
      <w:sz w:val="28"/>
    </w:rPr>
  </w:style>
  <w:style w:type="character" w:customStyle="1" w:styleId="100">
    <w:name w:val="未命名11"/>
    <w:qFormat/>
    <w:uiPriority w:val="0"/>
    <w:rPr>
      <w:color w:val="77FFFF"/>
      <w:sz w:val="24"/>
    </w:rPr>
  </w:style>
  <w:style w:type="character" w:customStyle="1" w:styleId="101">
    <w:name w:val="crowed11"/>
    <w:qFormat/>
    <w:uiPriority w:val="0"/>
    <w:rPr>
      <w:rFonts w:hint="default" w:ascii="_x000B__x000C_" w:hAnsi="_x000B__x000C_"/>
      <w:sz w:val="24"/>
    </w:rPr>
  </w:style>
  <w:style w:type="character" w:customStyle="1" w:styleId="102">
    <w:name w:val=" Char Char6"/>
    <w:qFormat/>
    <w:uiPriority w:val="0"/>
    <w:rPr>
      <w:rFonts w:ascii="仿宋_GB2312" w:eastAsia="仿宋_GB2312"/>
      <w:kern w:val="2"/>
      <w:sz w:val="32"/>
    </w:rPr>
  </w:style>
  <w:style w:type="character" w:customStyle="1" w:styleId="103">
    <w:name w:val="title_emph1"/>
    <w:qFormat/>
    <w:uiPriority w:val="0"/>
    <w:rPr>
      <w:rFonts w:hint="default" w:ascii="Arial" w:hAnsi="Arial"/>
      <w:b/>
      <w:sz w:val="20"/>
    </w:rPr>
  </w:style>
  <w:style w:type="character" w:customStyle="1" w:styleId="104">
    <w:name w:val="font1"/>
    <w:qFormat/>
    <w:uiPriority w:val="0"/>
    <w:rPr>
      <w:color w:val="000000"/>
      <w:sz w:val="18"/>
    </w:rPr>
  </w:style>
  <w:style w:type="character" w:customStyle="1" w:styleId="105">
    <w:name w:val=" Char Char11"/>
    <w:qFormat/>
    <w:uiPriority w:val="0"/>
    <w:rPr>
      <w:rFonts w:ascii="宋体"/>
      <w:kern w:val="2"/>
      <w:sz w:val="28"/>
    </w:rPr>
  </w:style>
  <w:style w:type="character" w:customStyle="1" w:styleId="106">
    <w:name w:val="top-det1"/>
    <w:qFormat/>
    <w:uiPriority w:val="0"/>
    <w:rPr>
      <w:b/>
      <w:color w:val="000000"/>
    </w:rPr>
  </w:style>
  <w:style w:type="paragraph" w:customStyle="1" w:styleId="107">
    <w:name w:val="二级列表"/>
    <w:basedOn w:val="108"/>
    <w:next w:val="108"/>
    <w:qFormat/>
    <w:uiPriority w:val="0"/>
    <w:pPr>
      <w:tabs>
        <w:tab w:val="left" w:pos="2120"/>
      </w:tabs>
      <w:ind w:firstLine="0" w:firstLineChars="0"/>
    </w:pPr>
    <w:rPr>
      <w:b/>
    </w:rPr>
  </w:style>
  <w:style w:type="paragraph" w:customStyle="1" w:styleId="108">
    <w:name w:val="段落正文"/>
    <w:basedOn w:val="1"/>
    <w:qFormat/>
    <w:uiPriority w:val="0"/>
    <w:pPr>
      <w:spacing w:before="156" w:beforeLines="50" w:beforeAutospacing="0" w:line="360" w:lineRule="auto"/>
      <w:ind w:firstLine="200" w:firstLineChars="200"/>
    </w:pPr>
    <w:rPr>
      <w:spacing w:val="2"/>
      <w:sz w:val="24"/>
    </w:rPr>
  </w:style>
  <w:style w:type="paragraph" w:customStyle="1" w:styleId="109">
    <w:name w:val="标题3——2"/>
    <w:basedOn w:val="5"/>
    <w:next w:val="55"/>
    <w:qFormat/>
    <w:uiPriority w:val="0"/>
    <w:pPr>
      <w:tabs>
        <w:tab w:val="left" w:pos="1280"/>
        <w:tab w:val="right" w:leader="dot" w:pos="8777"/>
      </w:tabs>
      <w:spacing w:before="312" w:beforeLines="100" w:beforeAutospacing="0" w:after="0" w:afterLines="0" w:afterAutospacing="0" w:line="240" w:lineRule="auto"/>
      <w:ind w:left="851" w:hanging="851"/>
      <w:outlineLvl w:val="9"/>
    </w:pPr>
    <w:rPr>
      <w:rFonts w:ascii="黑体" w:hAnsi="宋体" w:eastAsia="黑体"/>
      <w:sz w:val="30"/>
    </w:rPr>
  </w:style>
  <w:style w:type="paragraph" w:customStyle="1" w:styleId="110">
    <w:name w:val="文本1"/>
    <w:basedOn w:val="1"/>
    <w:qFormat/>
    <w:uiPriority w:val="0"/>
    <w:pPr>
      <w:adjustRightInd w:val="0"/>
      <w:spacing w:line="312" w:lineRule="atLeast"/>
      <w:jc w:val="center"/>
      <w:textAlignment w:val="baseline"/>
    </w:pPr>
    <w:rPr>
      <w:kern w:val="0"/>
      <w:sz w:val="18"/>
    </w:rPr>
  </w:style>
  <w:style w:type="paragraph" w:customStyle="1" w:styleId="111">
    <w:name w:val="Title - Revision"/>
    <w:basedOn w:val="53"/>
    <w:qFormat/>
    <w:uiPriority w:val="0"/>
    <w:pPr>
      <w:spacing w:before="720" w:beforeLines="0" w:beforeAutospacing="0"/>
    </w:pPr>
  </w:style>
  <w:style w:type="paragraph" w:customStyle="1" w:styleId="112">
    <w:name w:val="Table Text Char1"/>
    <w:qFormat/>
    <w:uiPriority w:val="0"/>
    <w:pPr>
      <w:snapToGrid w:val="0"/>
      <w:spacing w:before="80" w:after="80"/>
    </w:pPr>
    <w:rPr>
      <w:rFonts w:ascii="Arial" w:hAnsi="Arial" w:eastAsia="宋体" w:cs="Times New Roman"/>
      <w:kern w:val="2"/>
      <w:sz w:val="18"/>
      <w:lang w:val="en-US" w:eastAsia="zh-CN" w:bidi="ar-SA"/>
    </w:rPr>
  </w:style>
  <w:style w:type="paragraph" w:customStyle="1" w:styleId="113">
    <w:name w:val="项目"/>
    <w:basedOn w:val="1"/>
    <w:qFormat/>
    <w:uiPriority w:val="0"/>
    <w:pPr>
      <w:tabs>
        <w:tab w:val="left" w:pos="1280"/>
      </w:tabs>
      <w:spacing w:before="120" w:beforeLines="0" w:beforeAutospacing="0" w:after="120" w:afterLines="0" w:afterAutospacing="0" w:line="360" w:lineRule="auto"/>
      <w:ind w:left="-7" w:firstLine="567"/>
      <w:jc w:val="left"/>
      <w:textAlignment w:val="baseline"/>
    </w:pPr>
    <w:rPr>
      <w:rFonts w:ascii="宋体"/>
      <w:kern w:val="0"/>
      <w:sz w:val="24"/>
    </w:rPr>
  </w:style>
  <w:style w:type="paragraph" w:customStyle="1" w:styleId="114">
    <w:name w:val="二级条标题"/>
    <w:basedOn w:val="115"/>
    <w:next w:val="117"/>
    <w:qFormat/>
    <w:uiPriority w:val="0"/>
    <w:pPr>
      <w:ind w:left="840"/>
      <w:outlineLvl w:val="3"/>
    </w:pPr>
  </w:style>
  <w:style w:type="paragraph" w:customStyle="1" w:styleId="115">
    <w:name w:val="一级条标题"/>
    <w:basedOn w:val="116"/>
    <w:next w:val="117"/>
    <w:qFormat/>
    <w:uiPriority w:val="0"/>
    <w:pPr>
      <w:numPr>
        <w:ilvl w:val="1"/>
        <w:numId w:val="0"/>
      </w:numPr>
      <w:spacing w:before="0" w:beforeLines="0" w:beforeAutospacing="0" w:after="0" w:afterLines="0" w:afterAutospacing="0"/>
      <w:ind w:left="525"/>
      <w:outlineLvl w:val="2"/>
    </w:pPr>
    <w:rPr>
      <w:sz w:val="21"/>
    </w:rPr>
  </w:style>
  <w:style w:type="paragraph" w:customStyle="1" w:styleId="116">
    <w:name w:val="章标题"/>
    <w:next w:val="1"/>
    <w:qFormat/>
    <w:uiPriority w:val="0"/>
    <w:pPr>
      <w:numPr>
        <w:ilvl w:val="1"/>
        <w:numId w:val="6"/>
      </w:numPr>
      <w:spacing w:before="156" w:beforeLines="50" w:after="156" w:afterLines="50"/>
      <w:ind w:left="0"/>
      <w:jc w:val="both"/>
      <w:outlineLvl w:val="1"/>
    </w:pPr>
    <w:rPr>
      <w:rFonts w:ascii="黑体" w:hAnsi="Times New Roman" w:eastAsia="黑体" w:cs="Times New Roman"/>
      <w:sz w:val="24"/>
      <w:lang w:val="en-US" w:eastAsia="zh-CN" w:bidi="ar-SA"/>
    </w:rPr>
  </w:style>
  <w:style w:type="paragraph" w:customStyle="1" w:styleId="11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8">
    <w:name w:val="1.正文"/>
    <w:basedOn w:val="1"/>
    <w:qFormat/>
    <w:uiPriority w:val="0"/>
    <w:pPr>
      <w:spacing w:line="360" w:lineRule="auto"/>
      <w:ind w:left="540" w:leftChars="225" w:firstLine="540" w:firstLineChars="225"/>
    </w:pPr>
    <w:rPr>
      <w:sz w:val="24"/>
    </w:rPr>
  </w:style>
  <w:style w:type="paragraph" w:customStyle="1" w:styleId="119">
    <w:name w:val="tabletext"/>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120">
    <w:name w:val="编号正文"/>
    <w:basedOn w:val="121"/>
    <w:qFormat/>
    <w:uiPriority w:val="0"/>
    <w:pPr>
      <w:snapToGrid/>
      <w:spacing w:line="360" w:lineRule="auto"/>
      <w:ind w:left="1407" w:hanging="1047"/>
      <w:jc w:val="left"/>
    </w:pPr>
    <w:rPr>
      <w:rFonts w:eastAsia="仿宋_GB2312"/>
    </w:rPr>
  </w:style>
  <w:style w:type="paragraph" w:customStyle="1" w:styleId="121">
    <w:name w:val="文档正文"/>
    <w:basedOn w:val="1"/>
    <w:qFormat/>
    <w:uiPriority w:val="0"/>
    <w:pPr>
      <w:adjustRightInd w:val="0"/>
      <w:snapToGrid w:val="0"/>
      <w:spacing w:line="440" w:lineRule="exact"/>
      <w:ind w:firstLine="567"/>
      <w:textAlignment w:val="baseline"/>
    </w:pPr>
    <w:rPr>
      <w:rFonts w:ascii="Arial Narrow" w:hAnsi="Arial Narrow"/>
      <w:kern w:val="0"/>
      <w:sz w:val="24"/>
    </w:rPr>
  </w:style>
  <w:style w:type="paragraph" w:customStyle="1" w:styleId="122">
    <w:name w:val="样式3"/>
    <w:basedOn w:val="3"/>
    <w:next w:val="3"/>
    <w:qFormat/>
    <w:uiPriority w:val="0"/>
    <w:pPr>
      <w:keepLines/>
      <w:adjustRightInd w:val="0"/>
      <w:spacing w:before="340" w:beforeLines="0" w:beforeAutospacing="0" w:after="330" w:afterLines="0" w:afterAutospacing="0" w:line="576" w:lineRule="auto"/>
    </w:pPr>
    <w:rPr>
      <w:rFonts w:ascii="Times New Roman" w:eastAsia="黑体"/>
      <w:b/>
      <w:kern w:val="44"/>
      <w:sz w:val="44"/>
    </w:rPr>
  </w:style>
  <w:style w:type="paragraph" w:customStyle="1" w:styleId="123">
    <w:name w:val="Item Step in Table"/>
    <w:qFormat/>
    <w:uiPriority w:val="0"/>
    <w:pPr>
      <w:numPr>
        <w:ilvl w:val="0"/>
        <w:numId w:val="6"/>
      </w:numPr>
      <w:tabs>
        <w:tab w:val="left" w:pos="397"/>
      </w:tabs>
      <w:spacing w:before="40" w:after="40"/>
      <w:jc w:val="both"/>
    </w:pPr>
    <w:rPr>
      <w:rFonts w:ascii="Arial" w:hAnsi="Arial" w:eastAsia="宋体" w:cs="Times New Roman"/>
      <w:sz w:val="18"/>
      <w:lang w:val="en-US" w:eastAsia="zh-CN" w:bidi="ar-SA"/>
    </w:rPr>
  </w:style>
  <w:style w:type="paragraph" w:customStyle="1" w:styleId="124">
    <w:name w:val="默认段落字体 Para Char Char Char Char Char Char Char Char Char1 Char Char Char Char"/>
    <w:basedOn w:val="1"/>
    <w:qFormat/>
    <w:uiPriority w:val="0"/>
    <w:rPr>
      <w:rFonts w:ascii="Tahoma" w:hAnsi="Tahoma"/>
      <w:sz w:val="24"/>
    </w:rPr>
  </w:style>
  <w:style w:type="paragraph" w:customStyle="1" w:styleId="125">
    <w:name w:val="AA Numbering"/>
    <w:basedOn w:val="1"/>
    <w:qFormat/>
    <w:uiPriority w:val="0"/>
    <w:pPr>
      <w:widowControl/>
      <w:tabs>
        <w:tab w:val="left" w:pos="1134"/>
        <w:tab w:val="left" w:pos="1280"/>
      </w:tabs>
      <w:adjustRightInd w:val="0"/>
      <w:snapToGrid w:val="0"/>
      <w:spacing w:line="280" w:lineRule="atLeast"/>
      <w:jc w:val="left"/>
    </w:pPr>
    <w:rPr>
      <w:rFonts w:eastAsia="PMingLiU"/>
      <w:kern w:val="0"/>
      <w:sz w:val="24"/>
      <w:lang w:eastAsia="zh-TW"/>
    </w:rPr>
  </w:style>
  <w:style w:type="paragraph" w:customStyle="1" w:styleId="126">
    <w:name w:val=" Char Char Char1 Char Char Char Char Char Char Char Char Char Char Char Char Char"/>
    <w:basedOn w:val="1"/>
    <w:qFormat/>
    <w:uiPriority w:val="0"/>
    <w:pPr>
      <w:widowControl/>
      <w:spacing w:after="160" w:afterLines="0" w:line="240" w:lineRule="exact"/>
      <w:jc w:val="left"/>
    </w:pPr>
    <w:rPr>
      <w:rFonts w:ascii="Verdana" w:hAnsi="Verdana"/>
      <w:kern w:val="0"/>
      <w:sz w:val="18"/>
      <w:lang w:eastAsia="en-US"/>
    </w:rPr>
  </w:style>
  <w:style w:type="paragraph" w:customStyle="1" w:styleId="127">
    <w:name w:val=" Char Char14 Char Char"/>
    <w:basedOn w:val="1"/>
    <w:qFormat/>
    <w:uiPriority w:val="0"/>
    <w:rPr>
      <w:sz w:val="21"/>
      <w:szCs w:val="24"/>
    </w:rPr>
  </w:style>
  <w:style w:type="paragraph" w:customStyle="1" w:styleId="128">
    <w:name w:val=" Char Char Char Char Char"/>
    <w:basedOn w:val="1"/>
    <w:qFormat/>
    <w:uiPriority w:val="0"/>
    <w:pPr>
      <w:numPr>
        <w:ilvl w:val="0"/>
        <w:numId w:val="2"/>
      </w:numPr>
      <w:tabs>
        <w:tab w:val="left" w:pos="425"/>
        <w:tab w:val="clear" w:pos="1620"/>
      </w:tabs>
    </w:pPr>
    <w:rPr>
      <w:rFonts w:ascii="Tahoma" w:hAnsi="Tahoma"/>
      <w:sz w:val="24"/>
    </w:rPr>
  </w:style>
  <w:style w:type="paragraph" w:customStyle="1" w:styleId="129">
    <w:name w:val=" Char2 Char Char Char Char Char Char"/>
    <w:basedOn w:val="1"/>
    <w:qFormat/>
    <w:uiPriority w:val="0"/>
    <w:rPr>
      <w:rFonts w:ascii="仿宋_GB2312"/>
      <w:b/>
      <w:sz w:val="30"/>
    </w:rPr>
  </w:style>
  <w:style w:type="paragraph" w:customStyle="1" w:styleId="130">
    <w:name w:val="_Style 128"/>
    <w:qFormat/>
    <w:uiPriority w:val="0"/>
    <w:rPr>
      <w:rFonts w:ascii="Times New Roman" w:hAnsi="Times New Roman" w:eastAsia="宋体" w:cs="Times New Roman"/>
      <w:kern w:val="2"/>
      <w:sz w:val="21"/>
      <w:lang w:val="en-US" w:eastAsia="zh-CN" w:bidi="ar-SA"/>
    </w:rPr>
  </w:style>
  <w:style w:type="paragraph" w:customStyle="1" w:styleId="131">
    <w:name w:val="正文格式 Char"/>
    <w:basedOn w:val="1"/>
    <w:qFormat/>
    <w:uiPriority w:val="0"/>
    <w:pPr>
      <w:widowControl/>
      <w:adjustRightInd w:val="0"/>
      <w:spacing w:line="440" w:lineRule="atLeast"/>
      <w:ind w:firstLine="510"/>
      <w:textAlignment w:val="baseline"/>
    </w:pPr>
    <w:rPr>
      <w:kern w:val="0"/>
      <w:sz w:val="24"/>
    </w:rPr>
  </w:style>
  <w:style w:type="paragraph" w:customStyle="1" w:styleId="132">
    <w:name w:val="正文 + 三号"/>
    <w:basedOn w:val="1"/>
    <w:qFormat/>
    <w:uiPriority w:val="0"/>
    <w:rPr>
      <w:sz w:val="21"/>
    </w:rPr>
  </w:style>
  <w:style w:type="paragraph" w:customStyle="1" w:styleId="133">
    <w:name w:val="样式 首行缩进:  0.74 厘米"/>
    <w:basedOn w:val="1"/>
    <w:qFormat/>
    <w:uiPriority w:val="0"/>
    <w:pPr>
      <w:spacing w:line="360" w:lineRule="auto"/>
      <w:ind w:firstLine="420"/>
    </w:pPr>
    <w:rPr>
      <w:sz w:val="24"/>
    </w:rPr>
  </w:style>
  <w:style w:type="paragraph" w:customStyle="1" w:styleId="134">
    <w:name w:val="样式 样式 首行缩进:  2 字符 + 首行缩进:  2 字符"/>
    <w:basedOn w:val="1"/>
    <w:qFormat/>
    <w:uiPriority w:val="0"/>
    <w:pPr>
      <w:numPr>
        <w:ilvl w:val="0"/>
        <w:numId w:val="7"/>
      </w:numPr>
      <w:tabs>
        <w:tab w:val="clear" w:pos="1230"/>
      </w:tabs>
      <w:spacing w:line="360" w:lineRule="auto"/>
      <w:ind w:firstLine="480" w:firstLineChars="200"/>
    </w:pPr>
    <w:rPr>
      <w:sz w:val="24"/>
    </w:rPr>
  </w:style>
  <w:style w:type="paragraph" w:customStyle="1" w:styleId="135">
    <w:name w:val="标题2"/>
    <w:basedOn w:val="4"/>
    <w:qFormat/>
    <w:uiPriority w:val="0"/>
    <w:pPr>
      <w:keepNext w:val="0"/>
      <w:keepLines w:val="0"/>
      <w:adjustRightInd w:val="0"/>
      <w:snapToGrid w:val="0"/>
      <w:spacing w:before="0" w:beforeLines="0" w:after="0" w:afterLines="0" w:line="360" w:lineRule="auto"/>
      <w:ind w:firstLine="574" w:firstLineChars="196"/>
      <w:outlineLvl w:val="9"/>
    </w:pPr>
    <w:rPr>
      <w:rFonts w:ascii="宋体" w:hAnsi="宋体" w:eastAsia="宋体"/>
      <w:spacing w:val="6"/>
      <w:sz w:val="28"/>
      <w:u w:val="single"/>
    </w:rPr>
  </w:style>
  <w:style w:type="paragraph" w:customStyle="1" w:styleId="136">
    <w:name w:val="Item Step"/>
    <w:qFormat/>
    <w:uiPriority w:val="0"/>
    <w:pPr>
      <w:tabs>
        <w:tab w:val="left" w:pos="1644"/>
      </w:tabs>
      <w:ind w:left="1644" w:hanging="510"/>
      <w:outlineLvl w:val="4"/>
    </w:pPr>
    <w:rPr>
      <w:rFonts w:ascii="Arial" w:hAnsi="Arial" w:eastAsia="宋体" w:cs="Times New Roman"/>
      <w:sz w:val="21"/>
      <w:lang w:val="en-US" w:eastAsia="zh-CN" w:bidi="ar-SA"/>
    </w:rPr>
  </w:style>
  <w:style w:type="paragraph" w:customStyle="1" w:styleId="137">
    <w:name w:val="Table Contents"/>
    <w:basedOn w:val="23"/>
    <w:qFormat/>
    <w:uiPriority w:val="0"/>
    <w:pPr>
      <w:suppressAutoHyphens/>
      <w:jc w:val="left"/>
    </w:pPr>
    <w:rPr>
      <w:rFonts w:ascii="Times New Roman" w:eastAsia="Times New Roman"/>
      <w:kern w:val="0"/>
      <w:sz w:val="24"/>
    </w:rPr>
  </w:style>
  <w:style w:type="paragraph" w:customStyle="1" w:styleId="138">
    <w:name w:val="表格文本"/>
    <w:qFormat/>
    <w:uiPriority w:val="0"/>
    <w:pPr>
      <w:tabs>
        <w:tab w:val="decimal" w:pos="0"/>
      </w:tabs>
    </w:pPr>
    <w:rPr>
      <w:rFonts w:ascii="Arial" w:hAnsi="Arial" w:eastAsia="宋体" w:cs="Times New Roman"/>
      <w:sz w:val="21"/>
      <w:lang w:val="en-US" w:eastAsia="zh-CN" w:bidi="ar-SA"/>
    </w:rPr>
  </w:style>
  <w:style w:type="paragraph" w:customStyle="1" w:styleId="139">
    <w:name w:val=" Char Char Char Char Char Char Char"/>
    <w:basedOn w:val="1"/>
    <w:qFormat/>
    <w:uiPriority w:val="0"/>
    <w:rPr>
      <w:rFonts w:ascii="Tahoma" w:hAnsi="Tahoma"/>
      <w:sz w:val="24"/>
    </w:rPr>
  </w:style>
  <w:style w:type="paragraph" w:customStyle="1" w:styleId="140">
    <w:name w:val="样式2"/>
    <w:basedOn w:val="6"/>
    <w:qFormat/>
    <w:uiPriority w:val="0"/>
    <w:pPr>
      <w:numPr>
        <w:ilvl w:val="0"/>
        <w:numId w:val="8"/>
      </w:numPr>
      <w:spacing w:before="560" w:beforeLines="0" w:line="400" w:lineRule="exact"/>
      <w:jc w:val="center"/>
      <w:outlineLvl w:val="0"/>
    </w:pPr>
    <w:rPr>
      <w:b w:val="0"/>
      <w:sz w:val="44"/>
    </w:rPr>
  </w:style>
  <w:style w:type="paragraph" w:customStyle="1" w:styleId="141">
    <w:name w:val="内容标题"/>
    <w:basedOn w:val="18"/>
    <w:qFormat/>
    <w:uiPriority w:val="0"/>
    <w:rPr>
      <w:rFonts w:ascii="Tahoma" w:hAnsi="Tahoma"/>
      <w:sz w:val="24"/>
    </w:rPr>
  </w:style>
  <w:style w:type="paragraph" w:customStyle="1" w:styleId="142">
    <w:name w:val="xl40"/>
    <w:basedOn w:val="1"/>
    <w:qFormat/>
    <w:uiPriority w:val="0"/>
    <w:pPr>
      <w:widowControl/>
      <w:pBdr>
        <w:left w:val="single" w:color="auto" w:sz="4" w:space="0"/>
        <w:right w:val="single" w:color="auto" w:sz="4" w:space="0"/>
      </w:pBdr>
      <w:spacing w:before="100" w:beforeLines="0" w:beforeAutospacing="1" w:after="100" w:afterLines="0" w:afterAutospacing="1"/>
      <w:jc w:val="center"/>
    </w:pPr>
    <w:rPr>
      <w:rFonts w:ascii="宋体" w:hAnsi="宋体"/>
      <w:kern w:val="0"/>
      <w:sz w:val="24"/>
    </w:rPr>
  </w:style>
  <w:style w:type="paragraph" w:customStyle="1" w:styleId="143">
    <w:name w:val="1"/>
    <w:basedOn w:val="1"/>
    <w:next w:val="31"/>
    <w:qFormat/>
    <w:uiPriority w:val="0"/>
    <w:rPr>
      <w:rFonts w:ascii="宋体" w:hAnsi="Courier New"/>
      <w:sz w:val="21"/>
    </w:rPr>
  </w:style>
  <w:style w:type="paragraph" w:customStyle="1" w:styleId="144">
    <w:name w:val="列表项目"/>
    <w:basedOn w:val="1"/>
    <w:qFormat/>
    <w:uiPriority w:val="0"/>
    <w:pPr>
      <w:numPr>
        <w:ilvl w:val="0"/>
        <w:numId w:val="3"/>
      </w:numPr>
      <w:tabs>
        <w:tab w:val="left" w:pos="420"/>
        <w:tab w:val="clear" w:pos="1200"/>
      </w:tabs>
      <w:spacing w:line="288" w:lineRule="auto"/>
      <w:ind w:left="840" w:leftChars="200" w:hanging="420" w:hangingChars="200"/>
    </w:pPr>
    <w:rPr>
      <w:sz w:val="21"/>
    </w:rPr>
  </w:style>
  <w:style w:type="paragraph" w:customStyle="1" w:styleId="145">
    <w:name w:val="style1"/>
    <w:basedOn w:val="1"/>
    <w:qFormat/>
    <w:uiPriority w:val="0"/>
    <w:pPr>
      <w:widowControl/>
      <w:spacing w:before="100" w:beforeLines="0" w:beforeAutospacing="1" w:after="100" w:afterLines="0" w:afterAutospacing="1"/>
      <w:jc w:val="left"/>
    </w:pPr>
    <w:rPr>
      <w:rFonts w:ascii="宋体" w:hAnsi="宋体"/>
      <w:kern w:val="0"/>
      <w:sz w:val="21"/>
    </w:rPr>
  </w:style>
  <w:style w:type="paragraph" w:customStyle="1" w:styleId="146">
    <w:name w:val="Char Char Char Char Char Char Char"/>
    <w:basedOn w:val="18"/>
    <w:qFormat/>
    <w:uiPriority w:val="0"/>
    <w:rPr>
      <w:rFonts w:ascii="宋体" w:hAnsi="Tahoma"/>
    </w:rPr>
  </w:style>
  <w:style w:type="paragraph" w:customStyle="1" w:styleId="147">
    <w:name w:val="样式 标题 6第五层条 + 三号 段前: 0.5 行"/>
    <w:basedOn w:val="8"/>
    <w:qFormat/>
    <w:uiPriority w:val="0"/>
    <w:pPr>
      <w:widowControl/>
      <w:numPr>
        <w:ilvl w:val="0"/>
        <w:numId w:val="0"/>
      </w:numPr>
      <w:adjustRightInd/>
      <w:snapToGrid/>
      <w:spacing w:before="156" w:beforeLines="50" w:beforeAutospacing="0"/>
      <w:ind w:left="1152" w:hanging="1152"/>
      <w:jc w:val="left"/>
    </w:pPr>
    <w:rPr>
      <w:snapToGrid w:val="0"/>
      <w:kern w:val="24"/>
      <w:sz w:val="28"/>
    </w:rPr>
  </w:style>
  <w:style w:type="paragraph" w:customStyle="1" w:styleId="148">
    <w:name w:val="段 Char"/>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9">
    <w:name w:val="样式 正文首行缩进 2 + 首行缩进:  2 字符"/>
    <w:basedOn w:val="1"/>
    <w:qFormat/>
    <w:uiPriority w:val="0"/>
    <w:pPr>
      <w:numPr>
        <w:ilvl w:val="0"/>
        <w:numId w:val="9"/>
      </w:numPr>
      <w:adjustRightInd w:val="0"/>
      <w:snapToGrid w:val="0"/>
      <w:spacing w:line="360" w:lineRule="auto"/>
    </w:pPr>
    <w:rPr>
      <w:rFonts w:ascii="Arial" w:hAnsi="Arial"/>
      <w:b/>
      <w:sz w:val="24"/>
    </w:rPr>
  </w:style>
  <w:style w:type="paragraph" w:customStyle="1" w:styleId="150">
    <w:name w:val="样式 行距: 1.5 倍行距1"/>
    <w:basedOn w:val="1"/>
    <w:qFormat/>
    <w:uiPriority w:val="0"/>
    <w:pPr>
      <w:snapToGrid w:val="0"/>
    </w:pPr>
    <w:rPr>
      <w:sz w:val="21"/>
    </w:rPr>
  </w:style>
  <w:style w:type="paragraph" w:customStyle="1" w:styleId="151">
    <w:name w:val="样式 仿宋_GB2312 首行缩进:  2 字符"/>
    <w:basedOn w:val="1"/>
    <w:qFormat/>
    <w:uiPriority w:val="0"/>
    <w:pPr>
      <w:spacing w:line="600" w:lineRule="exact"/>
      <w:ind w:firstLine="420" w:firstLineChars="150"/>
      <w:jc w:val="left"/>
    </w:pPr>
    <w:rPr>
      <w:rFonts w:ascii="仿宋_GB2312" w:hAnsi="Arial" w:eastAsia="仿宋_GB2312"/>
      <w:color w:val="000000"/>
      <w:kern w:val="0"/>
      <w:lang w:val="zh-CN"/>
    </w:rPr>
  </w:style>
  <w:style w:type="paragraph" w:customStyle="1" w:styleId="152">
    <w:name w:val="00"/>
    <w:basedOn w:val="1"/>
    <w:qFormat/>
    <w:uiPriority w:val="0"/>
    <w:pPr>
      <w:autoSpaceDE w:val="0"/>
      <w:autoSpaceDN w:val="0"/>
      <w:adjustRightInd w:val="0"/>
      <w:jc w:val="left"/>
    </w:pPr>
    <w:rPr>
      <w:rFonts w:ascii="黑体" w:eastAsia="黑体"/>
      <w:b/>
      <w:kern w:val="0"/>
      <w:sz w:val="20"/>
    </w:rPr>
  </w:style>
  <w:style w:type="paragraph" w:customStyle="1" w:styleId="153">
    <w:name w:val="xl27"/>
    <w:basedOn w:val="1"/>
    <w:qFormat/>
    <w:uiPriority w:val="0"/>
    <w:pPr>
      <w:widowControl/>
      <w:pBdr>
        <w:left w:val="single" w:color="auto" w:sz="8"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1"/>
    </w:rPr>
  </w:style>
  <w:style w:type="paragraph" w:customStyle="1" w:styleId="154">
    <w:name w:val="Char Char Char Char"/>
    <w:basedOn w:val="1"/>
    <w:qFormat/>
    <w:uiPriority w:val="0"/>
    <w:pPr>
      <w:pageBreakBefore/>
      <w:widowControl/>
      <w:spacing w:after="160" w:afterLines="0" w:line="240" w:lineRule="exact"/>
      <w:jc w:val="left"/>
    </w:pPr>
    <w:rPr>
      <w:rFonts w:ascii="Verdana" w:hAnsi="Verdana"/>
      <w:kern w:val="0"/>
      <w:sz w:val="20"/>
      <w:lang w:eastAsia="en-US"/>
    </w:rPr>
  </w:style>
  <w:style w:type="paragraph" w:customStyle="1" w:styleId="155">
    <w:name w:val=" Char Char Char Char Char Char1 Char"/>
    <w:basedOn w:val="1"/>
    <w:qFormat/>
    <w:uiPriority w:val="0"/>
    <w:pPr>
      <w:widowControl/>
      <w:spacing w:after="160" w:afterLines="0" w:afterAutospacing="0" w:line="240" w:lineRule="exact"/>
      <w:jc w:val="left"/>
    </w:pPr>
    <w:rPr>
      <w:rFonts w:ascii="Verdana" w:hAnsi="Verdana"/>
      <w:kern w:val="0"/>
      <w:sz w:val="21"/>
      <w:lang w:eastAsia="en-US"/>
    </w:rPr>
  </w:style>
  <w:style w:type="paragraph" w:customStyle="1" w:styleId="156">
    <w:name w:val="标准正文"/>
    <w:basedOn w:val="24"/>
    <w:qFormat/>
    <w:uiPriority w:val="0"/>
    <w:pPr>
      <w:spacing w:before="60" w:beforeLines="0" w:after="60" w:afterLines="0" w:line="360" w:lineRule="auto"/>
      <w:ind w:left="0" w:firstLine="482"/>
    </w:pPr>
    <w:rPr>
      <w:rFonts w:ascii="Arial" w:hAnsi="Arial"/>
      <w:sz w:val="24"/>
    </w:rPr>
  </w:style>
  <w:style w:type="paragraph" w:customStyle="1" w:styleId="157">
    <w:name w:val="Body Text 2"/>
    <w:basedOn w:val="1"/>
    <w:qFormat/>
    <w:uiPriority w:val="0"/>
    <w:pPr>
      <w:adjustRightInd w:val="0"/>
      <w:spacing w:before="120" w:beforeLines="0" w:beforeAutospacing="0" w:line="360" w:lineRule="auto"/>
      <w:ind w:firstLine="480"/>
      <w:textAlignment w:val="baseline"/>
    </w:pPr>
    <w:rPr>
      <w:sz w:val="24"/>
    </w:rPr>
  </w:style>
  <w:style w:type="paragraph" w:customStyle="1" w:styleId="158">
    <w:name w:val="样式1"/>
    <w:basedOn w:val="6"/>
    <w:qFormat/>
    <w:uiPriority w:val="0"/>
    <w:pPr>
      <w:tabs>
        <w:tab w:val="left" w:pos="720"/>
      </w:tabs>
      <w:spacing w:before="500" w:beforeLines="0" w:beforeAutospacing="0" w:after="260" w:afterLines="0" w:afterAutospacing="0" w:line="560" w:lineRule="atLeast"/>
      <w:ind w:left="420" w:hanging="420"/>
    </w:pPr>
  </w:style>
  <w:style w:type="paragraph" w:customStyle="1" w:styleId="159">
    <w:name w:val="正文4"/>
    <w:basedOn w:val="1"/>
    <w:qFormat/>
    <w:uiPriority w:val="0"/>
    <w:pPr>
      <w:tabs>
        <w:tab w:val="left" w:pos="1275"/>
      </w:tabs>
      <w:spacing w:before="60" w:beforeLines="0" w:beforeAutospacing="0" w:after="60" w:afterLines="0" w:afterAutospacing="0" w:line="360" w:lineRule="auto"/>
      <w:ind w:left="820" w:leftChars="400" w:hanging="705"/>
    </w:pPr>
    <w:rPr>
      <w:sz w:val="24"/>
    </w:rPr>
  </w:style>
  <w:style w:type="paragraph" w:customStyle="1" w:styleId="160">
    <w:name w:val=" Char Char1"/>
    <w:basedOn w:val="1"/>
    <w:qFormat/>
    <w:uiPriority w:val="0"/>
    <w:pPr>
      <w:widowControl/>
      <w:spacing w:after="160" w:afterLines="0" w:afterAutospacing="0" w:line="240" w:lineRule="exact"/>
      <w:jc w:val="left"/>
    </w:pPr>
    <w:rPr>
      <w:rFonts w:ascii="Verdana" w:hAnsi="Verdana"/>
      <w:kern w:val="0"/>
      <w:sz w:val="20"/>
      <w:lang w:eastAsia="en-US"/>
    </w:rPr>
  </w:style>
  <w:style w:type="paragraph" w:customStyle="1" w:styleId="161">
    <w:name w:val="正文格式"/>
    <w:basedOn w:val="1"/>
    <w:qFormat/>
    <w:uiPriority w:val="0"/>
    <w:pPr>
      <w:widowControl/>
      <w:adjustRightInd w:val="0"/>
      <w:snapToGrid w:val="0"/>
      <w:spacing w:before="60" w:beforeLines="0" w:beforeAutospacing="0" w:line="360" w:lineRule="auto"/>
      <w:ind w:firstLine="480" w:firstLineChars="200"/>
      <w:jc w:val="left"/>
      <w:textAlignment w:val="baseline"/>
    </w:pPr>
    <w:rPr>
      <w:rFonts w:ascii="宋体" w:hAnsi="宋体"/>
      <w:color w:val="000000"/>
      <w:kern w:val="0"/>
      <w:sz w:val="24"/>
    </w:rPr>
  </w:style>
  <w:style w:type="paragraph" w:customStyle="1" w:styleId="162">
    <w:name w:val="文本框样式1"/>
    <w:basedOn w:val="1"/>
    <w:qFormat/>
    <w:uiPriority w:val="0"/>
    <w:pPr>
      <w:adjustRightInd w:val="0"/>
      <w:snapToGrid w:val="0"/>
      <w:spacing w:before="60" w:beforeLines="0" w:beforeAutospacing="0" w:line="180" w:lineRule="exact"/>
      <w:jc w:val="center"/>
    </w:pPr>
    <w:rPr>
      <w:sz w:val="21"/>
    </w:rPr>
  </w:style>
  <w:style w:type="paragraph" w:customStyle="1" w:styleId="163">
    <w:name w:val="附录2"/>
    <w:basedOn w:val="1"/>
    <w:next w:val="1"/>
    <w:qFormat/>
    <w:uiPriority w:val="0"/>
    <w:pPr>
      <w:tabs>
        <w:tab w:val="left" w:pos="420"/>
        <w:tab w:val="left" w:pos="624"/>
      </w:tabs>
      <w:ind w:left="420" w:hanging="420"/>
      <w:outlineLvl w:val="1"/>
    </w:pPr>
    <w:rPr>
      <w:rFonts w:ascii="黑体" w:hAnsi="黑体" w:eastAsia="黑体"/>
      <w:b/>
      <w:sz w:val="32"/>
    </w:rPr>
  </w:style>
  <w:style w:type="paragraph" w:customStyle="1" w:styleId="164">
    <w:name w:val="附录1"/>
    <w:basedOn w:val="1"/>
    <w:next w:val="1"/>
    <w:qFormat/>
    <w:uiPriority w:val="0"/>
    <w:pPr>
      <w:tabs>
        <w:tab w:val="left" w:pos="1304"/>
      </w:tabs>
      <w:ind w:left="425" w:hanging="425"/>
      <w:outlineLvl w:val="0"/>
    </w:pPr>
    <w:rPr>
      <w:rFonts w:ascii="黑体" w:hAnsi="黑体" w:eastAsia="黑体"/>
      <w:b/>
      <w:sz w:val="44"/>
    </w:rPr>
  </w:style>
  <w:style w:type="paragraph" w:customStyle="1" w:styleId="165">
    <w:name w:val=" Char Char Char Char Char Char Char Char Char Char Char Char Char"/>
    <w:basedOn w:val="1"/>
    <w:qFormat/>
    <w:uiPriority w:val="0"/>
    <w:pPr>
      <w:widowControl/>
      <w:spacing w:after="160" w:afterLines="0" w:afterAutospacing="0" w:line="240" w:lineRule="exact"/>
      <w:jc w:val="left"/>
    </w:pPr>
    <w:rPr>
      <w:rFonts w:ascii="Verdana" w:hAnsi="Verdana" w:eastAsia="仿宋_GB2312"/>
      <w:kern w:val="0"/>
      <w:sz w:val="24"/>
      <w:lang w:eastAsia="en-US"/>
    </w:rPr>
  </w:style>
  <w:style w:type="paragraph" w:customStyle="1" w:styleId="166">
    <w:name w:val="表格1"/>
    <w:basedOn w:val="1"/>
    <w:next w:val="1"/>
    <w:qFormat/>
    <w:uiPriority w:val="0"/>
    <w:pPr>
      <w:kinsoku w:val="0"/>
      <w:wordWrap w:val="0"/>
      <w:overflowPunct w:val="0"/>
      <w:autoSpaceDE w:val="0"/>
      <w:autoSpaceDN w:val="0"/>
      <w:adjustRightInd w:val="0"/>
      <w:spacing w:line="288" w:lineRule="auto"/>
      <w:jc w:val="center"/>
      <w:textAlignment w:val="baseline"/>
    </w:pPr>
    <w:rPr>
      <w:rFonts w:ascii="宋体"/>
      <w:kern w:val="0"/>
      <w:sz w:val="18"/>
    </w:rPr>
  </w:style>
  <w:style w:type="paragraph" w:customStyle="1" w:styleId="167">
    <w:name w:val="关键词"/>
    <w:basedOn w:val="1"/>
    <w:next w:val="1"/>
    <w:qFormat/>
    <w:uiPriority w:val="0"/>
    <w:pPr>
      <w:spacing w:line="360" w:lineRule="auto"/>
    </w:pPr>
    <w:rPr>
      <w:rFonts w:eastAsia="黑体"/>
      <w:sz w:val="20"/>
    </w:rPr>
  </w:style>
  <w:style w:type="paragraph" w:customStyle="1" w:styleId="168">
    <w:name w:val="Title - Date"/>
    <w:basedOn w:val="53"/>
    <w:next w:val="1"/>
    <w:qFormat/>
    <w:uiPriority w:val="0"/>
    <w:pPr>
      <w:spacing w:before="240" w:beforeLines="0" w:beforeAutospacing="0" w:after="720" w:afterLines="0" w:afterAutospacing="0"/>
    </w:pPr>
    <w:rPr>
      <w:sz w:val="28"/>
    </w:rPr>
  </w:style>
  <w:style w:type="paragraph" w:customStyle="1" w:styleId="169">
    <w:name w:val="content"/>
    <w:basedOn w:val="1"/>
    <w:qFormat/>
    <w:uiPriority w:val="0"/>
    <w:pPr>
      <w:widowControl/>
      <w:spacing w:before="100" w:beforeLines="0" w:beforeAutospacing="1" w:after="100" w:afterLines="0" w:afterAutospacing="1" w:line="280" w:lineRule="atLeast"/>
      <w:ind w:firstLine="375"/>
      <w:jc w:val="left"/>
    </w:pPr>
    <w:rPr>
      <w:rFonts w:ascii="宋体" w:hAnsi="宋体"/>
      <w:color w:val="000000"/>
      <w:kern w:val="0"/>
      <w:sz w:val="18"/>
    </w:rPr>
  </w:style>
  <w:style w:type="paragraph" w:customStyle="1" w:styleId="170">
    <w:name w:val="图标"/>
    <w:basedOn w:val="1"/>
    <w:next w:val="1"/>
    <w:qFormat/>
    <w:uiPriority w:val="0"/>
    <w:pPr>
      <w:tabs>
        <w:tab w:val="left" w:pos="420"/>
        <w:tab w:val="left" w:pos="567"/>
        <w:tab w:val="left" w:pos="720"/>
      </w:tabs>
      <w:autoSpaceDE w:val="0"/>
      <w:autoSpaceDN w:val="0"/>
      <w:adjustRightInd w:val="0"/>
      <w:snapToGrid w:val="0"/>
      <w:spacing w:before="120" w:beforeLines="0" w:beforeAutospacing="0" w:after="120" w:afterLines="0" w:afterAutospacing="0" w:line="320" w:lineRule="atLeast"/>
      <w:ind w:left="420" w:hanging="420"/>
      <w:jc w:val="center"/>
      <w:textAlignment w:val="baseline"/>
    </w:pPr>
    <w:rPr>
      <w:rFonts w:eastAsia="仿宋_GB2312"/>
      <w:kern w:val="0"/>
      <w:sz w:val="24"/>
    </w:rPr>
  </w:style>
  <w:style w:type="paragraph" w:customStyle="1" w:styleId="171">
    <w:name w:val="文档正文 Char Char Char Char"/>
    <w:basedOn w:val="1"/>
    <w:qFormat/>
    <w:uiPriority w:val="0"/>
    <w:pPr>
      <w:adjustRightInd w:val="0"/>
      <w:spacing w:line="440" w:lineRule="exact"/>
      <w:ind w:firstLine="420"/>
      <w:textAlignment w:val="baseline"/>
    </w:pPr>
    <w:rPr>
      <w:rFonts w:ascii="Arial Narrow" w:hAnsi="Arial Narrow"/>
      <w:kern w:val="0"/>
      <w:sz w:val="24"/>
    </w:rPr>
  </w:style>
  <w:style w:type="paragraph" w:customStyle="1" w:styleId="172">
    <w:name w:val="表号"/>
    <w:basedOn w:val="1"/>
    <w:qFormat/>
    <w:uiPriority w:val="0"/>
    <w:pPr>
      <w:numPr>
        <w:ilvl w:val="0"/>
        <w:numId w:val="10"/>
      </w:numPr>
      <w:tabs>
        <w:tab w:val="left" w:pos="648"/>
        <w:tab w:val="clear" w:pos="360"/>
      </w:tabs>
      <w:autoSpaceDE w:val="0"/>
      <w:autoSpaceDN w:val="0"/>
      <w:adjustRightInd w:val="0"/>
      <w:spacing w:before="210" w:beforeLines="0" w:after="210" w:afterLines="0"/>
      <w:ind w:left="425" w:hanging="137"/>
      <w:jc w:val="center"/>
    </w:pPr>
    <w:rPr>
      <w:kern w:val="0"/>
      <w:sz w:val="21"/>
      <w:lang w:eastAsia="en-US"/>
    </w:rPr>
  </w:style>
  <w:style w:type="paragraph" w:customStyle="1" w:styleId="173">
    <w:name w:val="小标题 1"/>
    <w:basedOn w:val="1"/>
    <w:qFormat/>
    <w:uiPriority w:val="0"/>
    <w:pPr>
      <w:autoSpaceDE w:val="0"/>
      <w:autoSpaceDN w:val="0"/>
      <w:adjustRightInd w:val="0"/>
      <w:spacing w:line="360" w:lineRule="atLeast"/>
    </w:pPr>
    <w:rPr>
      <w:rFonts w:ascii="文鼎粗黑" w:eastAsia="文鼎粗黑"/>
      <w:kern w:val="0"/>
      <w:sz w:val="22"/>
    </w:rPr>
  </w:style>
  <w:style w:type="paragraph" w:customStyle="1" w:styleId="174">
    <w:name w:val="Style Heading 3h3Heading 3 - oldLevel 3 HeadH3level_3PIM 3se..."/>
    <w:basedOn w:val="5"/>
    <w:qFormat/>
    <w:uiPriority w:val="0"/>
    <w:pPr>
      <w:numPr>
        <w:ilvl w:val="2"/>
        <w:numId w:val="2"/>
      </w:numPr>
      <w:tabs>
        <w:tab w:val="left" w:pos="709"/>
        <w:tab w:val="left" w:pos="1620"/>
      </w:tabs>
      <w:spacing w:line="413" w:lineRule="auto"/>
    </w:pPr>
  </w:style>
  <w:style w:type="paragraph" w:customStyle="1" w:styleId="175">
    <w:name w:val="样式4"/>
    <w:basedOn w:val="6"/>
    <w:qFormat/>
    <w:uiPriority w:val="0"/>
    <w:pPr>
      <w:adjustRightInd w:val="0"/>
      <w:snapToGrid w:val="0"/>
    </w:pPr>
  </w:style>
  <w:style w:type="paragraph" w:customStyle="1" w:styleId="176">
    <w:name w:val="摘要"/>
    <w:basedOn w:val="1"/>
    <w:next w:val="4"/>
    <w:qFormat/>
    <w:uiPriority w:val="0"/>
    <w:pPr>
      <w:spacing w:line="360" w:lineRule="auto"/>
    </w:pPr>
    <w:rPr>
      <w:rFonts w:eastAsia="黑体"/>
      <w:sz w:val="20"/>
    </w:rPr>
  </w:style>
  <w:style w:type="paragraph" w:customStyle="1" w:styleId="177">
    <w:name w:val=" Char Char 字元 字元 字元 Char Char Char Char"/>
    <w:basedOn w:val="1"/>
    <w:qFormat/>
    <w:uiPriority w:val="0"/>
    <w:pPr>
      <w:adjustRightInd w:val="0"/>
      <w:spacing w:line="360" w:lineRule="auto"/>
    </w:pPr>
    <w:rPr>
      <w:kern w:val="0"/>
      <w:sz w:val="24"/>
    </w:rPr>
  </w:style>
  <w:style w:type="paragraph" w:customStyle="1" w:styleId="178">
    <w:name w:val="可研正文"/>
    <w:basedOn w:val="23"/>
    <w:qFormat/>
    <w:uiPriority w:val="0"/>
    <w:pPr>
      <w:adjustRightInd w:val="0"/>
      <w:snapToGrid w:val="0"/>
      <w:spacing w:line="440" w:lineRule="exact"/>
      <w:ind w:firstLine="567"/>
    </w:pPr>
    <w:rPr>
      <w:sz w:val="28"/>
    </w:rPr>
  </w:style>
  <w:style w:type="paragraph" w:customStyle="1" w:styleId="179">
    <w:name w:val="没有缩进（为图形使用）"/>
    <w:basedOn w:val="1"/>
    <w:qFormat/>
    <w:uiPriority w:val="0"/>
    <w:pPr>
      <w:spacing w:before="120" w:beforeLines="0" w:beforeAutospacing="0" w:after="120" w:afterLines="0" w:afterAutospacing="0" w:line="360" w:lineRule="auto"/>
    </w:pPr>
    <w:rPr>
      <w:sz w:val="24"/>
    </w:rPr>
  </w:style>
  <w:style w:type="paragraph" w:customStyle="1" w:styleId="180">
    <w:name w:val="样式 样式 正文首行缩进 2 + 左  0 字符 + 首行缩进:  2.57 字符"/>
    <w:basedOn w:val="1"/>
    <w:next w:val="1"/>
    <w:qFormat/>
    <w:uiPriority w:val="0"/>
    <w:pPr>
      <w:adjustRightInd w:val="0"/>
      <w:snapToGrid w:val="0"/>
      <w:spacing w:after="120" w:afterLines="0" w:afterAutospacing="0"/>
      <w:ind w:firstLine="540" w:firstLineChars="257"/>
    </w:pPr>
    <w:rPr>
      <w:sz w:val="21"/>
    </w:rPr>
  </w:style>
  <w:style w:type="paragraph" w:customStyle="1" w:styleId="181">
    <w:name w:val="标题5"/>
    <w:basedOn w:val="1"/>
    <w:qFormat/>
    <w:uiPriority w:val="0"/>
    <w:pPr>
      <w:tabs>
        <w:tab w:val="left" w:pos="0"/>
      </w:tabs>
      <w:autoSpaceDE w:val="0"/>
      <w:autoSpaceDN w:val="0"/>
      <w:adjustRightInd w:val="0"/>
      <w:snapToGrid w:val="0"/>
      <w:spacing w:line="320" w:lineRule="atLeast"/>
    </w:pPr>
    <w:rPr>
      <w:rFonts w:ascii="宋体"/>
      <w:kern w:val="0"/>
      <w:sz w:val="21"/>
    </w:rPr>
  </w:style>
  <w:style w:type="paragraph" w:customStyle="1" w:styleId="182">
    <w:name w:val="标书正文:  0.74 厘米"/>
    <w:basedOn w:val="1"/>
    <w:qFormat/>
    <w:uiPriority w:val="0"/>
    <w:pPr>
      <w:snapToGrid w:val="0"/>
      <w:spacing w:line="360" w:lineRule="auto"/>
      <w:ind w:firstLine="420"/>
    </w:pPr>
    <w:rPr>
      <w:sz w:val="24"/>
    </w:rPr>
  </w:style>
  <w:style w:type="paragraph" w:customStyle="1" w:styleId="183">
    <w:name w:val="样式 正文缩进正文（首行缩进两字）表正文正文非缩进特点标题4段1 + 首行缩进:  2 字符"/>
    <w:basedOn w:val="16"/>
    <w:qFormat/>
    <w:uiPriority w:val="0"/>
    <w:pPr>
      <w:ind w:firstLine="480" w:firstLineChars="200"/>
    </w:pPr>
  </w:style>
  <w:style w:type="paragraph" w:customStyle="1" w:styleId="184">
    <w:name w:val="Pull Quote"/>
    <w:basedOn w:val="1"/>
    <w:qFormat/>
    <w:uiPriority w:val="0"/>
    <w:pPr>
      <w:pBdr>
        <w:top w:val="single" w:color="auto" w:sz="18" w:space="12"/>
        <w:left w:val="single" w:color="FFFFFF" w:sz="6" w:space="12"/>
        <w:bottom w:val="single" w:color="auto" w:sz="6" w:space="12"/>
        <w:right w:val="single" w:color="FFFFFF" w:sz="6" w:space="12"/>
      </w:pBdr>
      <w:shd w:val="pct10" w:color="auto" w:fill="auto"/>
      <w:spacing w:before="120" w:beforeLines="0" w:beforeAutospacing="0" w:after="240" w:afterLines="0" w:afterAutospacing="0" w:line="288" w:lineRule="auto"/>
      <w:ind w:left="144" w:right="144"/>
      <w:jc w:val="center"/>
    </w:pPr>
    <w:rPr>
      <w:b/>
      <w:i/>
      <w:sz w:val="24"/>
    </w:rPr>
  </w:style>
  <w:style w:type="paragraph" w:customStyle="1" w:styleId="185">
    <w:name w:val=" Char1 Char Char Char"/>
    <w:basedOn w:val="1"/>
    <w:qFormat/>
    <w:uiPriority w:val="0"/>
    <w:rPr>
      <w:rFonts w:ascii="Tahoma" w:hAnsi="Tahoma"/>
      <w:sz w:val="24"/>
    </w:rPr>
  </w:style>
  <w:style w:type="paragraph" w:customStyle="1" w:styleId="186">
    <w:name w:val="样式 标题 1章标题Heading 0Section HeadPIM 1H1h11st levell11H1..."/>
    <w:basedOn w:val="3"/>
    <w:qFormat/>
    <w:uiPriority w:val="0"/>
    <w:pPr>
      <w:keepLines/>
      <w:pageBreakBefore/>
      <w:tabs>
        <w:tab w:val="left" w:pos="432"/>
      </w:tabs>
      <w:autoSpaceDE w:val="0"/>
      <w:autoSpaceDN w:val="0"/>
      <w:adjustRightInd w:val="0"/>
      <w:spacing w:before="340" w:beforeLines="0" w:beforeAutospacing="0" w:after="330" w:afterLines="0" w:afterAutospacing="0" w:line="578" w:lineRule="atLeast"/>
      <w:textAlignment w:val="bottom"/>
    </w:pPr>
    <w:rPr>
      <w:rFonts w:hAnsi="宋体" w:eastAsia="黑体"/>
      <w:b/>
      <w:kern w:val="44"/>
      <w:sz w:val="36"/>
    </w:rPr>
  </w:style>
  <w:style w:type="paragraph" w:customStyle="1" w:styleId="187">
    <w:name w:val="文章正文"/>
    <w:basedOn w:val="1"/>
    <w:qFormat/>
    <w:uiPriority w:val="0"/>
    <w:pPr>
      <w:ind w:firstLine="560" w:firstLineChars="200"/>
    </w:pPr>
    <w:rPr>
      <w:rFonts w:ascii="仿宋_GB2312" w:hAnsi="宋体" w:eastAsia="仿宋_GB2312"/>
      <w:color w:val="000000"/>
    </w:rPr>
  </w:style>
  <w:style w:type="paragraph" w:customStyle="1" w:styleId="188">
    <w:name w:val="样式 宋体 五号 两端对齐 行距: 单倍行距"/>
    <w:basedOn w:val="1"/>
    <w:qFormat/>
    <w:uiPriority w:val="0"/>
    <w:pPr>
      <w:adjustRightInd w:val="0"/>
      <w:textAlignment w:val="baseline"/>
    </w:pPr>
    <w:rPr>
      <w:rFonts w:ascii="宋体" w:hAnsi="宋体"/>
      <w:kern w:val="0"/>
      <w:sz w:val="21"/>
    </w:rPr>
  </w:style>
  <w:style w:type="paragraph" w:customStyle="1" w:styleId="189">
    <w:name w:val="xl53"/>
    <w:basedOn w:val="1"/>
    <w:qFormat/>
    <w:uiPriority w:val="0"/>
    <w:pPr>
      <w:widowControl/>
      <w:pBdr>
        <w:left w:val="single" w:color="auto" w:sz="4" w:space="0"/>
        <w:bottom w:val="single" w:color="auto" w:sz="4" w:space="0"/>
      </w:pBdr>
      <w:spacing w:before="100" w:beforeLines="0" w:beforeAutospacing="1" w:after="100" w:afterLines="0" w:afterAutospacing="1"/>
      <w:jc w:val="center"/>
      <w:textAlignment w:val="center"/>
    </w:pPr>
    <w:rPr>
      <w:rFonts w:ascii="宋体" w:hAnsi="宋体"/>
      <w:kern w:val="0"/>
      <w:sz w:val="24"/>
    </w:rPr>
  </w:style>
  <w:style w:type="paragraph" w:customStyle="1" w:styleId="190">
    <w:name w:val=" Char Char1 Char"/>
    <w:basedOn w:val="1"/>
    <w:qFormat/>
    <w:uiPriority w:val="0"/>
    <w:rPr>
      <w:rFonts w:ascii="Tahoma" w:hAnsi="Tahoma"/>
      <w:sz w:val="24"/>
      <w:szCs w:val="24"/>
    </w:rPr>
  </w:style>
  <w:style w:type="paragraph" w:customStyle="1" w:styleId="191">
    <w:name w:val="Item List"/>
    <w:qFormat/>
    <w:uiPriority w:val="0"/>
    <w:pPr>
      <w:numPr>
        <w:ilvl w:val="0"/>
        <w:numId w:val="11"/>
      </w:numPr>
      <w:spacing w:line="300" w:lineRule="auto"/>
      <w:jc w:val="both"/>
    </w:pPr>
    <w:rPr>
      <w:rFonts w:ascii="Arial" w:hAnsi="Arial" w:eastAsia="宋体" w:cs="Times New Roman"/>
      <w:sz w:val="21"/>
      <w:lang w:val="en-US" w:eastAsia="zh-CN" w:bidi="ar-SA"/>
    </w:rPr>
  </w:style>
  <w:style w:type="paragraph" w:customStyle="1" w:styleId="192">
    <w:name w:val="附录4"/>
    <w:basedOn w:val="1"/>
    <w:next w:val="1"/>
    <w:qFormat/>
    <w:uiPriority w:val="0"/>
    <w:pPr>
      <w:widowControl/>
      <w:numPr>
        <w:ilvl w:val="0"/>
        <w:numId w:val="0"/>
      </w:numPr>
      <w:tabs>
        <w:tab w:val="left" w:pos="1134"/>
      </w:tabs>
      <w:spacing w:line="300" w:lineRule="auto"/>
      <w:ind w:left="1361" w:hanging="1361"/>
      <w:outlineLvl w:val="3"/>
    </w:pPr>
    <w:rPr>
      <w:rFonts w:ascii="Arial" w:hAnsi="Arial" w:eastAsia="黑体"/>
      <w:kern w:val="0"/>
    </w:rPr>
  </w:style>
  <w:style w:type="paragraph" w:customStyle="1" w:styleId="193">
    <w:name w:val="Char"/>
    <w:basedOn w:val="1"/>
    <w:qFormat/>
    <w:uiPriority w:val="0"/>
    <w:pPr>
      <w:spacing w:line="240" w:lineRule="atLeast"/>
      <w:ind w:left="420" w:firstLine="420"/>
    </w:pPr>
    <w:rPr>
      <w:kern w:val="0"/>
      <w:sz w:val="21"/>
    </w:rPr>
  </w:style>
  <w:style w:type="paragraph" w:customStyle="1" w:styleId="194">
    <w:name w:val="_"/>
    <w:basedOn w:val="1"/>
    <w:qFormat/>
    <w:uiPriority w:val="0"/>
    <w:pPr>
      <w:adjustRightInd w:val="0"/>
      <w:spacing w:line="360" w:lineRule="auto"/>
      <w:ind w:left="480" w:firstLine="200" w:firstLineChars="200"/>
      <w:textAlignment w:val="baseline"/>
    </w:pPr>
    <w:rPr>
      <w:kern w:val="0"/>
      <w:sz w:val="24"/>
    </w:rPr>
  </w:style>
  <w:style w:type="paragraph" w:customStyle="1" w:styleId="195">
    <w:name w:val="Char1 Char Char Char"/>
    <w:basedOn w:val="1"/>
    <w:qFormat/>
    <w:uiPriority w:val="0"/>
    <w:rPr>
      <w:rFonts w:ascii="Tahoma" w:hAnsi="Tahoma"/>
      <w:sz w:val="30"/>
    </w:rPr>
  </w:style>
  <w:style w:type="paragraph" w:customStyle="1" w:styleId="196">
    <w:name w:val="表头文本"/>
    <w:qFormat/>
    <w:uiPriority w:val="0"/>
    <w:pPr>
      <w:jc w:val="center"/>
    </w:pPr>
    <w:rPr>
      <w:rFonts w:ascii="Arial" w:hAnsi="Arial" w:eastAsia="宋体" w:cs="Times New Roman"/>
      <w:b/>
      <w:sz w:val="21"/>
      <w:lang w:val="en-US" w:eastAsia="zh-CN" w:bidi="ar-SA"/>
    </w:rPr>
  </w:style>
  <w:style w:type="paragraph" w:customStyle="1" w:styleId="197">
    <w:name w:val="CSS1级正文 Char"/>
    <w:basedOn w:val="23"/>
    <w:qFormat/>
    <w:uiPriority w:val="0"/>
    <w:pPr>
      <w:adjustRightInd w:val="0"/>
      <w:snapToGrid w:val="0"/>
      <w:spacing w:line="360" w:lineRule="auto"/>
      <w:ind w:firstLine="480"/>
    </w:pPr>
    <w:rPr>
      <w:rFonts w:ascii="Times New Roman" w:eastAsia="宋体"/>
      <w:sz w:val="24"/>
    </w:rPr>
  </w:style>
  <w:style w:type="paragraph" w:customStyle="1" w:styleId="198">
    <w:name w:val=" Char Char Char"/>
    <w:basedOn w:val="1"/>
    <w:qFormat/>
    <w:uiPriority w:val="0"/>
    <w:rPr>
      <w:rFonts w:ascii="Tahoma" w:hAnsi="Tahoma"/>
      <w:sz w:val="24"/>
    </w:rPr>
  </w:style>
  <w:style w:type="paragraph" w:customStyle="1" w:styleId="199">
    <w:name w:val=" Char Char1 Char Char Char Char Char Char Char Char Char Char Char Char Char Char"/>
    <w:basedOn w:val="1"/>
    <w:qFormat/>
    <w:uiPriority w:val="0"/>
    <w:pPr>
      <w:widowControl/>
      <w:spacing w:after="160" w:afterLines="0" w:afterAutospacing="0" w:line="240" w:lineRule="exact"/>
      <w:jc w:val="left"/>
    </w:pPr>
    <w:rPr>
      <w:rFonts w:ascii="Verdana" w:hAnsi="Verdana"/>
      <w:kern w:val="0"/>
      <w:sz w:val="20"/>
      <w:lang w:eastAsia="en-US"/>
    </w:rPr>
  </w:style>
  <w:style w:type="paragraph" w:customStyle="1" w:styleId="200">
    <w:name w:val="Table Description"/>
    <w:next w:val="1"/>
    <w:qFormat/>
    <w:uiPriority w:val="0"/>
    <w:pPr>
      <w:keepNext/>
      <w:snapToGrid w:val="0"/>
      <w:spacing w:before="160" w:after="80"/>
      <w:ind w:left="1134"/>
      <w:jc w:val="center"/>
    </w:pPr>
    <w:rPr>
      <w:rFonts w:ascii="Arial" w:hAnsi="Arial" w:eastAsia="黑体" w:cs="Times New Roman"/>
      <w:sz w:val="18"/>
      <w:lang w:val="en-US" w:eastAsia="zh-CN" w:bidi="ar-SA"/>
    </w:rPr>
  </w:style>
  <w:style w:type="paragraph" w:customStyle="1" w:styleId="201">
    <w:name w:val="样式 标题 1 + 居中 段前: 6 磅 段后: 6 磅 行距: 1.5 倍行距"/>
    <w:basedOn w:val="3"/>
    <w:qFormat/>
    <w:uiPriority w:val="0"/>
    <w:pPr>
      <w:keepLines/>
      <w:adjustRightInd w:val="0"/>
      <w:spacing w:before="120" w:beforeLines="0" w:beforeAutospacing="0" w:after="120" w:afterLines="0" w:afterAutospacing="0" w:line="360" w:lineRule="auto"/>
      <w:jc w:val="center"/>
    </w:pPr>
    <w:rPr>
      <w:rFonts w:ascii="Times New Roman"/>
      <w:b/>
      <w:kern w:val="44"/>
      <w:sz w:val="32"/>
    </w:rPr>
  </w:style>
  <w:style w:type="paragraph" w:customStyle="1" w:styleId="202">
    <w:name w:val="默认段落字体 Para Char Char Char Char Char Char Char"/>
    <w:basedOn w:val="1"/>
    <w:qFormat/>
    <w:uiPriority w:val="0"/>
    <w:rPr>
      <w:rFonts w:ascii="Tahoma" w:hAnsi="Tahoma"/>
      <w:sz w:val="24"/>
    </w:rPr>
  </w:style>
  <w:style w:type="paragraph" w:customStyle="1" w:styleId="203">
    <w:name w:val="IN Feature"/>
    <w:next w:val="204"/>
    <w:qFormat/>
    <w:uiPriority w:val="0"/>
    <w:pPr>
      <w:keepNext/>
      <w:keepLines/>
      <w:spacing w:before="240" w:after="240"/>
      <w:outlineLvl w:val="7"/>
    </w:pPr>
    <w:rPr>
      <w:rFonts w:ascii="Arial" w:hAnsi="Arial" w:eastAsia="黑体" w:cs="Times New Roman"/>
      <w:sz w:val="21"/>
      <w:lang w:val="en-US" w:eastAsia="zh-CN" w:bidi="ar-SA"/>
    </w:rPr>
  </w:style>
  <w:style w:type="paragraph" w:customStyle="1" w:styleId="204">
    <w:name w:val="IN Step"/>
    <w:basedOn w:val="1"/>
    <w:qFormat/>
    <w:uiPriority w:val="0"/>
    <w:pPr>
      <w:keepLines/>
      <w:widowControl/>
      <w:tabs>
        <w:tab w:val="left" w:pos="1134"/>
      </w:tabs>
      <w:spacing w:before="80" w:beforeLines="0" w:beforeAutospacing="0" w:after="80" w:afterLines="0" w:afterAutospacing="0" w:line="300" w:lineRule="auto"/>
      <w:ind w:left="1134" w:hanging="907"/>
      <w:outlineLvl w:val="8"/>
    </w:pPr>
    <w:rPr>
      <w:rFonts w:ascii="Arial" w:hAnsi="Arial"/>
      <w:kern w:val="0"/>
      <w:sz w:val="21"/>
    </w:rPr>
  </w:style>
  <w:style w:type="paragraph" w:customStyle="1" w:styleId="205">
    <w:name w:val="首行缩进"/>
    <w:basedOn w:val="1"/>
    <w:qFormat/>
    <w:uiPriority w:val="0"/>
    <w:pPr>
      <w:numPr>
        <w:ilvl w:val="0"/>
        <w:numId w:val="12"/>
      </w:numPr>
      <w:spacing w:line="360" w:lineRule="auto"/>
    </w:pPr>
    <w:rPr>
      <w:rFonts w:eastAsia="仿宋_GB2312"/>
    </w:rPr>
  </w:style>
  <w:style w:type="paragraph" w:customStyle="1" w:styleId="206">
    <w:name w:val="正文字缩2字"/>
    <w:basedOn w:val="1"/>
    <w:qFormat/>
    <w:uiPriority w:val="0"/>
    <w:pPr>
      <w:spacing w:before="60" w:beforeLines="0" w:beforeAutospacing="0" w:after="60" w:afterLines="0" w:afterAutospacing="0" w:line="360" w:lineRule="auto"/>
      <w:ind w:left="200" w:leftChars="200" w:firstLine="200" w:firstLineChars="200"/>
    </w:pPr>
    <w:rPr>
      <w:sz w:val="24"/>
    </w:rPr>
  </w:style>
  <w:style w:type="paragraph" w:customStyle="1" w:styleId="207">
    <w:name w:val="正文表格"/>
    <w:basedOn w:val="1"/>
    <w:qFormat/>
    <w:uiPriority w:val="0"/>
    <w:pPr>
      <w:adjustRightInd w:val="0"/>
      <w:spacing w:before="40" w:beforeLines="0" w:beforeAutospacing="0" w:after="40" w:afterLines="0" w:afterAutospacing="0"/>
    </w:pPr>
    <w:rPr>
      <w:sz w:val="24"/>
    </w:rPr>
  </w:style>
  <w:style w:type="paragraph" w:customStyle="1" w:styleId="208">
    <w:name w:val="表文字"/>
    <w:qFormat/>
    <w:uiPriority w:val="0"/>
    <w:rPr>
      <w:rFonts w:ascii="宋体" w:hAnsi="Times New Roman" w:eastAsia="宋体" w:cs="Times New Roman"/>
      <w:kern w:val="2"/>
      <w:lang w:val="en-US" w:eastAsia="zh-CN" w:bidi="ar-SA"/>
    </w:rPr>
  </w:style>
  <w:style w:type="paragraph" w:customStyle="1" w:styleId="209">
    <w:name w:val="表格内文字"/>
    <w:basedOn w:val="31"/>
    <w:qFormat/>
    <w:uiPriority w:val="0"/>
    <w:pPr>
      <w:adjustRightInd w:val="0"/>
    </w:pPr>
    <w:rPr>
      <w:color w:val="000000"/>
      <w:lang w:val="en-GB"/>
    </w:rPr>
  </w:style>
  <w:style w:type="paragraph" w:customStyle="1" w:styleId="210">
    <w:name w:val="Body Text Indent 2"/>
    <w:basedOn w:val="1"/>
    <w:qFormat/>
    <w:uiPriority w:val="0"/>
    <w:pPr>
      <w:adjustRightInd w:val="0"/>
      <w:spacing w:before="120" w:beforeLines="0" w:beforeAutospacing="0"/>
      <w:ind w:firstLine="420"/>
      <w:textAlignment w:val="baseline"/>
    </w:pPr>
    <w:rPr>
      <w:sz w:val="24"/>
    </w:rPr>
  </w:style>
  <w:style w:type="paragraph" w:customStyle="1" w:styleId="211">
    <w:name w:val="标题无"/>
    <w:basedOn w:val="1"/>
    <w:qFormat/>
    <w:uiPriority w:val="0"/>
    <w:pPr>
      <w:spacing w:line="360" w:lineRule="auto"/>
    </w:pPr>
    <w:rPr>
      <w:sz w:val="24"/>
    </w:rPr>
  </w:style>
  <w:style w:type="paragraph" w:customStyle="1" w:styleId="212">
    <w:name w:val="af"/>
    <w:basedOn w:val="1"/>
    <w:qFormat/>
    <w:uiPriority w:val="0"/>
    <w:pPr>
      <w:widowControl/>
      <w:spacing w:line="300" w:lineRule="atLeast"/>
      <w:jc w:val="left"/>
    </w:pPr>
    <w:rPr>
      <w:rFonts w:ascii="宋体" w:hAnsi="宋体"/>
      <w:kern w:val="0"/>
      <w:sz w:val="18"/>
    </w:rPr>
  </w:style>
  <w:style w:type="paragraph" w:customStyle="1" w:styleId="213">
    <w:name w:val="简单回函地址"/>
    <w:basedOn w:val="1"/>
    <w:qFormat/>
    <w:uiPriority w:val="0"/>
    <w:pPr>
      <w:adjustRightInd w:val="0"/>
      <w:snapToGrid w:val="0"/>
      <w:spacing w:line="360" w:lineRule="auto"/>
    </w:pPr>
    <w:rPr>
      <w:sz w:val="24"/>
    </w:rPr>
  </w:style>
  <w:style w:type="paragraph" w:customStyle="1" w:styleId="214">
    <w:name w:val="文档正文 Char Char Char Char Char"/>
    <w:basedOn w:val="1"/>
    <w:qFormat/>
    <w:uiPriority w:val="0"/>
    <w:pPr>
      <w:adjustRightInd w:val="0"/>
      <w:spacing w:line="440" w:lineRule="exact"/>
      <w:ind w:firstLine="420"/>
      <w:textAlignment w:val="baseline"/>
    </w:pPr>
    <w:rPr>
      <w:rFonts w:ascii="Arial Narrow" w:hAnsi="Arial Narrow"/>
      <w:kern w:val="0"/>
      <w:sz w:val="24"/>
    </w:rPr>
  </w:style>
  <w:style w:type="paragraph" w:customStyle="1" w:styleId="215">
    <w:name w:val="正文（首行不缩进）"/>
    <w:basedOn w:val="1"/>
    <w:qFormat/>
    <w:uiPriority w:val="0"/>
    <w:pPr>
      <w:autoSpaceDE w:val="0"/>
      <w:autoSpaceDN w:val="0"/>
      <w:adjustRightInd w:val="0"/>
      <w:spacing w:line="360" w:lineRule="auto"/>
      <w:jc w:val="left"/>
    </w:pPr>
    <w:rPr>
      <w:kern w:val="0"/>
      <w:sz w:val="21"/>
    </w:rPr>
  </w:style>
  <w:style w:type="paragraph" w:customStyle="1" w:styleId="216">
    <w:name w:val="正文1"/>
    <w:basedOn w:val="1"/>
    <w:qFormat/>
    <w:uiPriority w:val="0"/>
    <w:pPr>
      <w:spacing w:line="300" w:lineRule="auto"/>
      <w:ind w:firstLine="200" w:firstLineChars="200"/>
    </w:pPr>
    <w:rPr>
      <w:sz w:val="24"/>
    </w:rPr>
  </w:style>
  <w:style w:type="paragraph" w:customStyle="1" w:styleId="217">
    <w:name w:val="Figure Description"/>
    <w:next w:val="1"/>
    <w:qFormat/>
    <w:uiPriority w:val="0"/>
    <w:pPr>
      <w:snapToGrid w:val="0"/>
      <w:spacing w:before="80" w:after="320"/>
      <w:ind w:left="1134"/>
      <w:jc w:val="center"/>
    </w:pPr>
    <w:rPr>
      <w:rFonts w:ascii="Arial" w:hAnsi="Arial" w:eastAsia="黑体" w:cs="Times New Roman"/>
      <w:sz w:val="18"/>
      <w:lang w:val="en-US" w:eastAsia="zh-CN" w:bidi="ar-SA"/>
    </w:rPr>
  </w:style>
  <w:style w:type="paragraph" w:customStyle="1" w:styleId="218">
    <w:name w:val="普通正文"/>
    <w:basedOn w:val="1"/>
    <w:qFormat/>
    <w:uiPriority w:val="0"/>
    <w:pPr>
      <w:adjustRightInd w:val="0"/>
      <w:spacing w:before="120" w:beforeLines="0" w:beforeAutospacing="0" w:after="120" w:afterLines="0" w:afterAutospacing="0" w:line="360" w:lineRule="auto"/>
      <w:ind w:firstLine="480"/>
      <w:jc w:val="left"/>
      <w:textAlignment w:val="baseline"/>
    </w:pPr>
    <w:rPr>
      <w:rFonts w:ascii="Arial" w:hAnsi="Arial"/>
      <w:kern w:val="0"/>
      <w:sz w:val="24"/>
    </w:rPr>
  </w:style>
  <w:style w:type="paragraph" w:customStyle="1" w:styleId="219">
    <w:name w:val="表头样式"/>
    <w:basedOn w:val="1"/>
    <w:qFormat/>
    <w:uiPriority w:val="0"/>
    <w:pPr>
      <w:autoSpaceDE w:val="0"/>
      <w:autoSpaceDN w:val="0"/>
      <w:adjustRightInd w:val="0"/>
      <w:spacing w:line="360" w:lineRule="auto"/>
      <w:jc w:val="left"/>
    </w:pPr>
    <w:rPr>
      <w:b/>
      <w:kern w:val="0"/>
      <w:sz w:val="21"/>
    </w:rPr>
  </w:style>
  <w:style w:type="paragraph" w:customStyle="1" w:styleId="220">
    <w:name w:val="图片文字"/>
    <w:basedOn w:val="1"/>
    <w:qFormat/>
    <w:uiPriority w:val="0"/>
    <w:pPr>
      <w:spacing w:line="240" w:lineRule="atLeast"/>
      <w:jc w:val="center"/>
    </w:pPr>
    <w:rPr>
      <w:sz w:val="21"/>
    </w:rPr>
  </w:style>
  <w:style w:type="paragraph" w:customStyle="1" w:styleId="221">
    <w:name w:val="xl23"/>
    <w:basedOn w:val="1"/>
    <w:qFormat/>
    <w:uiPriority w:val="0"/>
    <w:pPr>
      <w:widowControl/>
      <w:spacing w:before="100" w:beforeLines="0" w:beforeAutospacing="1" w:after="100" w:afterLines="0" w:afterAutospacing="1" w:line="360" w:lineRule="auto"/>
      <w:textAlignment w:val="top"/>
    </w:pPr>
    <w:rPr>
      <w:kern w:val="0"/>
      <w:sz w:val="24"/>
    </w:rPr>
  </w:style>
  <w:style w:type="paragraph" w:customStyle="1" w:styleId="222">
    <w:name w:val="附录3"/>
    <w:basedOn w:val="1"/>
    <w:next w:val="1"/>
    <w:qFormat/>
    <w:uiPriority w:val="0"/>
    <w:pPr>
      <w:numPr>
        <w:ilvl w:val="0"/>
        <w:numId w:val="0"/>
      </w:numPr>
      <w:tabs>
        <w:tab w:val="left" w:pos="851"/>
      </w:tabs>
      <w:ind w:left="425" w:hanging="425"/>
      <w:outlineLvl w:val="2"/>
    </w:pPr>
    <w:rPr>
      <w:rFonts w:eastAsia="黑体"/>
      <w:b/>
      <w:sz w:val="32"/>
    </w:rPr>
  </w:style>
  <w:style w:type="paragraph" w:customStyle="1" w:styleId="223">
    <w:name w:val="È±Ê¡ÎÄ±¾"/>
    <w:basedOn w:val="1"/>
    <w:qFormat/>
    <w:uiPriority w:val="0"/>
    <w:pPr>
      <w:widowControl/>
      <w:overflowPunct w:val="0"/>
      <w:autoSpaceDE w:val="0"/>
      <w:autoSpaceDN w:val="0"/>
      <w:adjustRightInd w:val="0"/>
      <w:jc w:val="left"/>
      <w:textAlignment w:val="baseline"/>
    </w:pPr>
    <w:rPr>
      <w:kern w:val="0"/>
      <w:sz w:val="24"/>
    </w:rPr>
  </w:style>
  <w:style w:type="paragraph" w:customStyle="1" w:styleId="224">
    <w:name w:val="首行缩进 1"/>
    <w:basedOn w:val="1"/>
    <w:qFormat/>
    <w:uiPriority w:val="0"/>
    <w:pPr>
      <w:spacing w:after="120" w:afterLines="0" w:afterAutospacing="0" w:line="360" w:lineRule="auto"/>
      <w:ind w:firstLine="200" w:firstLineChars="200"/>
    </w:pPr>
    <w:rPr>
      <w:sz w:val="24"/>
    </w:rPr>
  </w:style>
  <w:style w:type="paragraph" w:customStyle="1" w:styleId="225">
    <w:name w:val=" Char"/>
    <w:basedOn w:val="1"/>
    <w:qFormat/>
    <w:uiPriority w:val="0"/>
    <w:pPr>
      <w:spacing w:line="240" w:lineRule="atLeast"/>
      <w:ind w:left="420" w:firstLine="420"/>
    </w:pPr>
    <w:rPr>
      <w:kern w:val="0"/>
      <w:sz w:val="21"/>
    </w:rPr>
  </w:style>
  <w:style w:type="paragraph" w:customStyle="1" w:styleId="226">
    <w:name w:val="司法正文"/>
    <w:qFormat/>
    <w:uiPriority w:val="0"/>
    <w:pPr>
      <w:widowControl w:val="0"/>
      <w:ind w:firstLine="200" w:firstLineChars="200"/>
      <w:jc w:val="both"/>
    </w:pPr>
    <w:rPr>
      <w:rFonts w:ascii="Times New Roman" w:hAnsi="Times New Roman" w:eastAsia="仿宋_GB2312" w:cs="Times New Roman"/>
      <w:sz w:val="32"/>
      <w:lang w:val="en-US" w:eastAsia="zh-CN" w:bidi="ar-SA"/>
    </w:rPr>
  </w:style>
  <w:style w:type="paragraph" w:customStyle="1" w:styleId="227">
    <w:name w:val="Table Text Char Char"/>
    <w:qFormat/>
    <w:uiPriority w:val="0"/>
    <w:pPr>
      <w:snapToGrid w:val="0"/>
      <w:spacing w:before="80" w:after="80"/>
    </w:pPr>
    <w:rPr>
      <w:rFonts w:ascii="Arial" w:hAnsi="Arial" w:eastAsia="宋体" w:cs="Times New Roman"/>
      <w:kern w:val="2"/>
      <w:sz w:val="18"/>
      <w:lang w:val="en-US" w:eastAsia="zh-CN" w:bidi="ar-SA"/>
    </w:rPr>
  </w:style>
  <w:style w:type="paragraph" w:customStyle="1" w:styleId="228">
    <w:name w:val="样式1xz"/>
    <w:basedOn w:val="1"/>
    <w:qFormat/>
    <w:uiPriority w:val="0"/>
    <w:pPr>
      <w:tabs>
        <w:tab w:val="left" w:pos="1050"/>
        <w:tab w:val="right" w:leader="dot" w:pos="8296"/>
      </w:tabs>
    </w:pPr>
    <w:rPr>
      <w:caps/>
      <w:spacing w:val="20"/>
      <w:sz w:val="24"/>
    </w:rPr>
  </w:style>
  <w:style w:type="paragraph" w:customStyle="1" w:styleId="229">
    <w:name w:val="缺省文本"/>
    <w:basedOn w:val="1"/>
    <w:qFormat/>
    <w:uiPriority w:val="0"/>
    <w:pPr>
      <w:tabs>
        <w:tab w:val="left" w:pos="1260"/>
      </w:tabs>
      <w:autoSpaceDE w:val="0"/>
      <w:autoSpaceDN w:val="0"/>
      <w:adjustRightInd w:val="0"/>
      <w:spacing w:line="360" w:lineRule="auto"/>
      <w:jc w:val="left"/>
    </w:pPr>
    <w:rPr>
      <w:kern w:val="0"/>
      <w:sz w:val="24"/>
    </w:rPr>
  </w:style>
  <w:style w:type="paragraph" w:customStyle="1" w:styleId="230">
    <w:name w:val=" Char1"/>
    <w:basedOn w:val="1"/>
    <w:qFormat/>
    <w:uiPriority w:val="0"/>
    <w:rPr>
      <w:sz w:val="21"/>
    </w:rPr>
  </w:style>
  <w:style w:type="paragraph" w:customStyle="1" w:styleId="231">
    <w:name w:val="Note"/>
    <w:basedOn w:val="1"/>
    <w:qFormat/>
    <w:uiPriority w:val="0"/>
    <w:pPr>
      <w:pBdr>
        <w:top w:val="single" w:color="auto" w:sz="12" w:space="3"/>
        <w:bottom w:val="single" w:color="auto" w:sz="12" w:space="3"/>
      </w:pBdr>
      <w:spacing w:line="360" w:lineRule="auto"/>
    </w:pPr>
    <w:rPr>
      <w:sz w:val="24"/>
    </w:rPr>
  </w:style>
  <w:style w:type="paragraph" w:customStyle="1" w:styleId="232">
    <w:name w:val=" Char Char Char Char Char Char Char Char Char Char Char Char Char Char Char Char"/>
    <w:basedOn w:val="1"/>
    <w:qFormat/>
    <w:uiPriority w:val="0"/>
    <w:pPr>
      <w:tabs>
        <w:tab w:val="left" w:pos="360"/>
      </w:tabs>
    </w:pPr>
    <w:rPr>
      <w:sz w:val="24"/>
    </w:rPr>
  </w:style>
  <w:style w:type="paragraph" w:customStyle="1" w:styleId="233">
    <w:name w:val="样式 宋体 五号 行距: 单倍行距"/>
    <w:basedOn w:val="1"/>
    <w:qFormat/>
    <w:uiPriority w:val="0"/>
    <w:pPr>
      <w:adjustRightInd w:val="0"/>
      <w:jc w:val="left"/>
    </w:pPr>
    <w:rPr>
      <w:rFonts w:ascii="宋体" w:hAnsi="宋体"/>
      <w:kern w:val="0"/>
      <w:sz w:val="21"/>
    </w:rPr>
  </w:style>
  <w:style w:type="paragraph" w:customStyle="1" w:styleId="234">
    <w:name w:val="操作步骤"/>
    <w:basedOn w:val="1"/>
    <w:qFormat/>
    <w:uiPriority w:val="0"/>
    <w:pPr>
      <w:numPr>
        <w:ilvl w:val="0"/>
        <w:numId w:val="13"/>
      </w:numPr>
      <w:autoSpaceDE w:val="0"/>
      <w:autoSpaceDN w:val="0"/>
      <w:adjustRightInd w:val="0"/>
      <w:snapToGrid w:val="0"/>
      <w:spacing w:line="40" w:lineRule="atLeast"/>
      <w:textAlignment w:val="bottom"/>
    </w:pPr>
    <w:rPr>
      <w:rFonts w:ascii="昆仑楷体" w:eastAsia="楷体_GB2312"/>
      <w:kern w:val="0"/>
      <w:sz w:val="21"/>
    </w:rPr>
  </w:style>
  <w:style w:type="paragraph" w:customStyle="1" w:styleId="235">
    <w:name w:val="Table Heading"/>
    <w:qFormat/>
    <w:uiPriority w:val="0"/>
    <w:pPr>
      <w:keepNext/>
      <w:snapToGrid w:val="0"/>
      <w:spacing w:before="80" w:after="80"/>
      <w:jc w:val="center"/>
    </w:pPr>
    <w:rPr>
      <w:rFonts w:ascii="Arial" w:hAnsi="Arial" w:eastAsia="黑体" w:cs="Times New Roman"/>
      <w:sz w:val="18"/>
      <w:lang w:val="en-US" w:eastAsia="zh-CN" w:bidi="ar-SA"/>
    </w:rPr>
  </w:style>
  <w:style w:type="paragraph" w:customStyle="1" w:styleId="236">
    <w:name w:val="bt"/>
    <w:basedOn w:val="1"/>
    <w:next w:val="23"/>
    <w:qFormat/>
    <w:uiPriority w:val="0"/>
    <w:pPr>
      <w:numPr>
        <w:ilvl w:val="0"/>
        <w:numId w:val="0"/>
      </w:numPr>
      <w:overflowPunct w:val="0"/>
      <w:autoSpaceDE w:val="0"/>
      <w:autoSpaceDN w:val="0"/>
      <w:adjustRightInd w:val="0"/>
      <w:snapToGrid w:val="0"/>
      <w:spacing w:before="100" w:beforeLines="0" w:beforeAutospacing="0" w:after="100" w:afterLines="0" w:afterAutospacing="0" w:line="240" w:lineRule="atLeast"/>
      <w:ind w:left="2880" w:hanging="360"/>
      <w:textAlignment w:val="baseline"/>
    </w:pPr>
    <w:rPr>
      <w:rFonts w:ascii="宋体"/>
      <w:kern w:val="0"/>
      <w:sz w:val="20"/>
    </w:rPr>
  </w:style>
  <w:style w:type="paragraph" w:customStyle="1" w:styleId="237">
    <w:name w:val="图例"/>
    <w:basedOn w:val="1"/>
    <w:qFormat/>
    <w:uiPriority w:val="0"/>
    <w:pPr>
      <w:spacing w:before="120" w:beforeLines="0" w:beforeAutospacing="0" w:after="120" w:afterLines="0" w:afterAutospacing="0" w:line="360" w:lineRule="auto"/>
      <w:jc w:val="center"/>
    </w:pPr>
    <w:rPr>
      <w:rFonts w:eastAsia="仿宋_GB2312"/>
      <w:b/>
      <w:sz w:val="24"/>
    </w:rPr>
  </w:style>
  <w:style w:type="character" w:customStyle="1" w:styleId="238">
    <w:name w:val="标题 2 字符"/>
    <w:qFormat/>
    <w:uiPriority w:val="0"/>
    <w:rPr>
      <w:rFonts w:ascii="Arial" w:hAnsi="Arial" w:eastAsia="黑体"/>
      <w:b/>
      <w:kern w:val="2"/>
      <w:sz w:val="32"/>
    </w:rPr>
  </w:style>
  <w:style w:type="character" w:customStyle="1" w:styleId="239">
    <w:name w:val="正文文本缩进 2 字符"/>
    <w:qFormat/>
    <w:uiPriority w:val="0"/>
    <w:rPr>
      <w:kern w:val="2"/>
      <w:sz w:val="28"/>
    </w:rPr>
  </w:style>
  <w:style w:type="character" w:customStyle="1" w:styleId="240">
    <w:name w:val="纯文本 字符"/>
    <w:basedOn w:val="59"/>
    <w:link w:val="31"/>
    <w:qFormat/>
    <w:uiPriority w:val="0"/>
    <w:rPr>
      <w:rFonts w:hint="eastAsia" w:ascii="宋体" w:hAnsi="Courier New" w:eastAsia="宋体" w:cs="宋体"/>
      <w:kern w:val="2"/>
      <w:sz w:val="21"/>
    </w:rPr>
  </w:style>
  <w:style w:type="paragraph" w:styleId="241">
    <w:name w:val="List Paragraph"/>
    <w:basedOn w:val="1"/>
    <w:qFormat/>
    <w:uiPriority w:val="34"/>
    <w:pPr>
      <w:widowControl/>
      <w:adjustRightInd w:val="0"/>
      <w:snapToGrid w:val="0"/>
      <w:spacing w:after="200"/>
      <w:ind w:firstLine="420" w:firstLineChars="200"/>
      <w:jc w:val="left"/>
    </w:pPr>
    <w:rPr>
      <w:rFonts w:ascii="Tahoma" w:hAnsi="Tahoma" w:eastAsia="微软雅黑" w:cstheme="minorBidi"/>
      <w:kern w:val="0"/>
      <w:sz w:val="22"/>
      <w:szCs w:val="22"/>
    </w:rPr>
  </w:style>
  <w:style w:type="paragraph" w:customStyle="1" w:styleId="242">
    <w:name w:val="方案正文"/>
    <w:basedOn w:val="1"/>
    <w:qFormat/>
    <w:uiPriority w:val="0"/>
    <w:pPr>
      <w:spacing w:before="120" w:line="360" w:lineRule="auto"/>
      <w:ind w:firstLine="425" w:firstLineChars="177"/>
    </w:pPr>
    <w:rPr>
      <w:rFonts w:ascii="华文细黑" w:hAnsi="华文细黑" w:eastAsia="华文细黑" w:cstheme="minorBidi"/>
      <w:kern w:val="0"/>
      <w:sz w:val="24"/>
    </w:rPr>
  </w:style>
  <w:style w:type="paragraph" w:styleId="243">
    <w:name w:val="No Spacing"/>
    <w:qFormat/>
    <w:uiPriority w:val="1"/>
    <w:pPr>
      <w:widowControl w:val="0"/>
      <w:jc w:val="both"/>
    </w:pPr>
    <w:rPr>
      <w:rFonts w:ascii="Times New Roman" w:hAnsi="Times New Roman" w:eastAsia="宋体" w:cs="Times New Roman"/>
      <w:kern w:val="2"/>
      <w:sz w:val="28"/>
      <w:lang w:val="en-US" w:eastAsia="zh-CN" w:bidi="ar-SA"/>
    </w:rPr>
  </w:style>
  <w:style w:type="paragraph" w:customStyle="1" w:styleId="244">
    <w:name w:val="Table Paragraph"/>
    <w:basedOn w:val="1"/>
    <w:qFormat/>
    <w:uiPriority w:val="1"/>
    <w:pPr>
      <w:autoSpaceDE w:val="0"/>
      <w:autoSpaceDN w:val="0"/>
      <w:spacing w:before="99"/>
      <w:jc w:val="left"/>
    </w:pPr>
    <w:rPr>
      <w:rFonts w:hAnsi="宋体" w:cs="宋体"/>
      <w:sz w:val="22"/>
      <w:szCs w:val="22"/>
      <w:lang w:val="zh-CN" w:bidi="zh-CN"/>
    </w:rPr>
  </w:style>
  <w:style w:type="paragraph" w:customStyle="1" w:styleId="245">
    <w:name w:val="Body text|1"/>
    <w:basedOn w:val="1"/>
    <w:qFormat/>
    <w:uiPriority w:val="0"/>
    <w:pPr>
      <w:widowControl w:val="0"/>
      <w:spacing w:after="40" w:line="468" w:lineRule="auto"/>
      <w:ind w:firstLine="60"/>
    </w:pPr>
    <w:rPr>
      <w:rFonts w:ascii="MingLiU" w:hAnsi="MingLiU" w:eastAsia="MingLiU" w:cs="MingLiU"/>
      <w:sz w:val="20"/>
      <w:szCs w:val="20"/>
      <w:lang w:val="zh-TW" w:eastAsia="zh-TW" w:bidi="zh-TW"/>
    </w:rPr>
  </w:style>
  <w:style w:type="paragraph" w:customStyle="1" w:styleId="246">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Manager>罗成</Manager>
  <Company>重庆市政府采购中心</Company>
  <Pages>4</Pages>
  <Words>3237</Words>
  <Characters>3311</Characters>
  <Lines>170</Lines>
  <Paragraphs>47</Paragraphs>
  <TotalTime>8</TotalTime>
  <ScaleCrop>false</ScaleCrop>
  <LinksUpToDate>false</LinksUpToDate>
  <CharactersWithSpaces>3317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2022-10-16T02:50:00Z</dcterms:created>
  <dc:creator>周媛媛</dc:creator>
  <cp:lastModifiedBy>邓思建</cp:lastModifiedBy>
  <cp:lastPrinted>2015-03-25T02:14:00Z</cp:lastPrinted>
  <dcterms:modified xsi:type="dcterms:W3CDTF">2025-04-02T04:04:03Z</dcterms:modified>
  <dc:title>竞争性谈判文件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B8FF92D620B94AF2BDFF080A881BDFE6</vt:lpwstr>
  </property>
  <property fmtid="{D5CDD505-2E9C-101B-9397-08002B2CF9AE}" pid="4" name="KSOTemplateDocerSaveRecord">
    <vt:lpwstr>eyJoZGlkIjoiZTFlMzQxMzFkMTkwMTYzYWM3ZWIyYTI3ZmFiZTU2MzAiLCJ1c2VySWQiOiI0MzM2MjIxMDQifQ==</vt:lpwstr>
  </property>
</Properties>
</file>